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62171" w14:textId="77777777" w:rsidR="00692F20" w:rsidRPr="00B60CF8" w:rsidRDefault="00692F20" w:rsidP="00A84EB5">
      <w:pPr>
        <w:widowControl w:val="0"/>
        <w:jc w:val="both"/>
        <w:outlineLvl w:val="0"/>
      </w:pPr>
      <w:r w:rsidRPr="00B60CF8">
        <w:rPr>
          <w:u w:val="single"/>
        </w:rPr>
        <w:t xml:space="preserve">New Construction and Improvements to Existing </w:t>
      </w:r>
      <w:smartTag w:uri="urn:schemas-microsoft-com:office:smarttags" w:element="PlaceType">
        <w:r w:rsidRPr="00B60CF8">
          <w:rPr>
            <w:u w:val="single"/>
          </w:rPr>
          <w:t>Building</w:t>
        </w:r>
      </w:smartTag>
      <w:r w:rsidRPr="00B60CF8">
        <w:rPr>
          <w:u w:val="single"/>
        </w:rPr>
        <w:t>s</w:t>
      </w:r>
    </w:p>
    <w:p w14:paraId="028D9830" w14:textId="77777777" w:rsidR="00692F20" w:rsidRPr="00B60CF8" w:rsidRDefault="00692F20" w:rsidP="00692F20">
      <w:pPr>
        <w:widowControl w:val="0"/>
        <w:jc w:val="both"/>
      </w:pPr>
    </w:p>
    <w:p w14:paraId="0D141C64" w14:textId="77777777" w:rsidR="00692F20" w:rsidRPr="00B60CF8" w:rsidRDefault="00AB304E" w:rsidP="00692F20">
      <w:pPr>
        <w:widowControl w:val="0"/>
        <w:jc w:val="both"/>
      </w:pPr>
      <w:r w:rsidRPr="00B60CF8">
        <w:rPr>
          <w:u w:val="single"/>
        </w:rPr>
        <w:t>Design-Build</w:t>
      </w:r>
      <w:r w:rsidR="002C20FD" w:rsidRPr="00B60CF8">
        <w:rPr>
          <w:u w:val="single"/>
        </w:rPr>
        <w:t xml:space="preserve"> </w:t>
      </w:r>
      <w:r w:rsidR="00BC750E">
        <w:rPr>
          <w:u w:val="single"/>
        </w:rPr>
        <w:t>U</w:t>
      </w:r>
      <w:r w:rsidR="002C20FD" w:rsidRPr="00B60CF8">
        <w:rPr>
          <w:u w:val="single"/>
        </w:rPr>
        <w:t xml:space="preserve">nder the </w:t>
      </w:r>
      <w:r w:rsidR="007D66DD">
        <w:rPr>
          <w:u w:val="single"/>
        </w:rPr>
        <w:t>Political Subdivisions</w:t>
      </w:r>
      <w:r w:rsidR="002C20FD" w:rsidRPr="00B60CF8">
        <w:rPr>
          <w:u w:val="single"/>
        </w:rPr>
        <w:t xml:space="preserve"> Construction Alternatives Act, Neb. Rev. Sta</w:t>
      </w:r>
      <w:r w:rsidR="00280F3C" w:rsidRPr="00B60CF8">
        <w:rPr>
          <w:u w:val="single"/>
        </w:rPr>
        <w:t xml:space="preserve">t. </w:t>
      </w:r>
      <w:r w:rsidR="00A00D69">
        <w:rPr>
          <w:u w:val="single"/>
        </w:rPr>
        <w:t>Sec.</w:t>
      </w:r>
      <w:r w:rsidR="00A4230C" w:rsidRPr="00B60CF8">
        <w:rPr>
          <w:u w:val="single"/>
        </w:rPr>
        <w:t xml:space="preserve"> </w:t>
      </w:r>
      <w:r w:rsidR="007D66DD">
        <w:rPr>
          <w:u w:val="single"/>
        </w:rPr>
        <w:t>13-29</w:t>
      </w:r>
      <w:r w:rsidR="001257F2" w:rsidRPr="00B60CF8">
        <w:rPr>
          <w:u w:val="single"/>
        </w:rPr>
        <w:t>01 et s</w:t>
      </w:r>
      <w:r w:rsidR="002C20FD" w:rsidRPr="00B60CF8">
        <w:rPr>
          <w:u w:val="single"/>
        </w:rPr>
        <w:t>eq.</w:t>
      </w:r>
      <w:r w:rsidR="00692F20" w:rsidRPr="00B60CF8">
        <w:rPr>
          <w:u w:val="single"/>
        </w:rPr>
        <w:t xml:space="preserve"> </w:t>
      </w:r>
    </w:p>
    <w:p w14:paraId="5791EF96" w14:textId="77777777" w:rsidR="00F72456" w:rsidRPr="00B60CF8" w:rsidRDefault="00F72456" w:rsidP="0028352E">
      <w:pPr>
        <w:jc w:val="both"/>
      </w:pPr>
    </w:p>
    <w:p w14:paraId="14A1345D" w14:textId="77777777" w:rsidR="002F59D7" w:rsidRPr="00B60CF8" w:rsidRDefault="002C20FD" w:rsidP="0028352E">
      <w:pPr>
        <w:jc w:val="both"/>
      </w:pPr>
      <w:r w:rsidRPr="00B60CF8">
        <w:t>1.</w:t>
      </w:r>
      <w:r w:rsidRPr="00B60CF8">
        <w:tab/>
      </w:r>
      <w:r w:rsidRPr="00B60CF8">
        <w:rPr>
          <w:b/>
          <w:i/>
        </w:rPr>
        <w:t>Introduction</w:t>
      </w:r>
      <w:r w:rsidRPr="00B60CF8">
        <w:t xml:space="preserve">:  </w:t>
      </w:r>
      <w:r w:rsidR="001737D4">
        <w:t xml:space="preserve">The School District </w:t>
      </w:r>
      <w:r w:rsidR="001737D4">
        <w:rPr>
          <w:rFonts w:ascii="Times New Roman" w:hAnsi="Times New Roman"/>
          <w:szCs w:val="24"/>
        </w:rPr>
        <w:t xml:space="preserve">is authorized </w:t>
      </w:r>
      <w:r w:rsidR="001737D4" w:rsidRPr="00310E3B">
        <w:rPr>
          <w:rFonts w:ascii="Times New Roman" w:hAnsi="Times New Roman"/>
          <w:szCs w:val="24"/>
        </w:rPr>
        <w:t>to enter into</w:t>
      </w:r>
      <w:r w:rsidR="001737D4">
        <w:rPr>
          <w:rFonts w:ascii="Times New Roman" w:hAnsi="Times New Roman"/>
          <w:szCs w:val="24"/>
        </w:rPr>
        <w:t xml:space="preserve"> Design-Build</w:t>
      </w:r>
      <w:r w:rsidR="001737D4" w:rsidRPr="00310E3B">
        <w:rPr>
          <w:rFonts w:ascii="Times New Roman" w:hAnsi="Times New Roman"/>
          <w:szCs w:val="24"/>
        </w:rPr>
        <w:t xml:space="preserve"> </w:t>
      </w:r>
      <w:r w:rsidR="000504AF">
        <w:rPr>
          <w:rFonts w:ascii="Times New Roman" w:hAnsi="Times New Roman"/>
          <w:szCs w:val="24"/>
        </w:rPr>
        <w:t>C</w:t>
      </w:r>
      <w:r w:rsidR="001737D4" w:rsidRPr="00310E3B">
        <w:rPr>
          <w:rFonts w:ascii="Times New Roman" w:hAnsi="Times New Roman"/>
          <w:szCs w:val="24"/>
        </w:rPr>
        <w:t>ontract</w:t>
      </w:r>
      <w:r w:rsidR="001737D4">
        <w:rPr>
          <w:rFonts w:ascii="Times New Roman" w:hAnsi="Times New Roman"/>
          <w:szCs w:val="24"/>
        </w:rPr>
        <w:t>s for School District construction projects by adhering</w:t>
      </w:r>
      <w:r w:rsidR="001737D4" w:rsidRPr="00310E3B">
        <w:rPr>
          <w:rFonts w:ascii="Times New Roman" w:hAnsi="Times New Roman"/>
          <w:szCs w:val="24"/>
        </w:rPr>
        <w:t xml:space="preserve"> to the procedures set forth in the Political Subdivisions Construction Alternatives Act</w:t>
      </w:r>
      <w:r w:rsidR="001737D4">
        <w:rPr>
          <w:rFonts w:ascii="Times New Roman" w:hAnsi="Times New Roman"/>
          <w:szCs w:val="24"/>
        </w:rPr>
        <w:t xml:space="preserve">, Neb. Rev. Stat. </w:t>
      </w:r>
      <w:r w:rsidR="00A00D69">
        <w:rPr>
          <w:rFonts w:ascii="Times New Roman" w:hAnsi="Times New Roman"/>
          <w:szCs w:val="24"/>
        </w:rPr>
        <w:t>Section</w:t>
      </w:r>
      <w:r w:rsidR="001737D4">
        <w:rPr>
          <w:rFonts w:ascii="Times New Roman" w:hAnsi="Times New Roman"/>
          <w:szCs w:val="24"/>
        </w:rPr>
        <w:t xml:space="preserve"> 13-2901 et seq. (</w:t>
      </w:r>
      <w:r w:rsidR="00C54856">
        <w:rPr>
          <w:rFonts w:ascii="Times New Roman" w:hAnsi="Times New Roman"/>
          <w:szCs w:val="24"/>
        </w:rPr>
        <w:t xml:space="preserve">the </w:t>
      </w:r>
      <w:r w:rsidR="001737D4">
        <w:rPr>
          <w:rFonts w:ascii="Times New Roman" w:hAnsi="Times New Roman"/>
          <w:szCs w:val="24"/>
        </w:rPr>
        <w:t>“</w:t>
      </w:r>
      <w:r w:rsidR="00C54856">
        <w:rPr>
          <w:rFonts w:ascii="Times New Roman" w:hAnsi="Times New Roman"/>
          <w:szCs w:val="24"/>
        </w:rPr>
        <w:t>Act</w:t>
      </w:r>
      <w:r w:rsidR="001737D4">
        <w:rPr>
          <w:rFonts w:ascii="Times New Roman" w:hAnsi="Times New Roman"/>
          <w:szCs w:val="24"/>
        </w:rPr>
        <w:t xml:space="preserve">”).  </w:t>
      </w:r>
      <w:r w:rsidR="00314F50" w:rsidRPr="00B60CF8">
        <w:t xml:space="preserve">Pursuant to the </w:t>
      </w:r>
      <w:r w:rsidR="00C54856">
        <w:t>Act</w:t>
      </w:r>
      <w:r w:rsidR="00314F50" w:rsidRPr="00B60CF8">
        <w:t>, the Board of Education</w:t>
      </w:r>
      <w:r w:rsidR="00051F26" w:rsidRPr="00B60CF8">
        <w:t xml:space="preserve"> hereby adopts the following policies for </w:t>
      </w:r>
      <w:proofErr w:type="gramStart"/>
      <w:r w:rsidR="00051F26" w:rsidRPr="00B60CF8">
        <w:t>entering</w:t>
      </w:r>
      <w:r w:rsidR="00314F50" w:rsidRPr="00B60CF8">
        <w:t xml:space="preserve"> into</w:t>
      </w:r>
      <w:proofErr w:type="gramEnd"/>
      <w:r w:rsidR="00314F50" w:rsidRPr="00B60CF8">
        <w:t xml:space="preserve"> a </w:t>
      </w:r>
      <w:r w:rsidR="00EB3238" w:rsidRPr="00B60CF8">
        <w:t xml:space="preserve">Design-Build </w:t>
      </w:r>
      <w:r w:rsidR="000504AF">
        <w:t>C</w:t>
      </w:r>
      <w:r w:rsidR="00EB3238" w:rsidRPr="00B60CF8">
        <w:t xml:space="preserve">ontract </w:t>
      </w:r>
      <w:r w:rsidR="004E6BC4" w:rsidRPr="00B60CF8">
        <w:t>and the general terms of such contract</w:t>
      </w:r>
      <w:r w:rsidR="00314F50" w:rsidRPr="00B60CF8">
        <w:t>.</w:t>
      </w:r>
    </w:p>
    <w:p w14:paraId="0762870A" w14:textId="77777777" w:rsidR="002F59D7" w:rsidRPr="00B60CF8" w:rsidRDefault="002F59D7" w:rsidP="0028352E">
      <w:pPr>
        <w:jc w:val="both"/>
      </w:pPr>
    </w:p>
    <w:p w14:paraId="69E34766" w14:textId="77777777" w:rsidR="004A50EF" w:rsidRPr="00B60CF8" w:rsidRDefault="004A50EF" w:rsidP="0028352E">
      <w:pPr>
        <w:jc w:val="both"/>
        <w:rPr>
          <w:b/>
          <w:i/>
        </w:rPr>
      </w:pPr>
      <w:r w:rsidRPr="00B60CF8">
        <w:t>2.</w:t>
      </w:r>
      <w:r w:rsidRPr="00B60CF8">
        <w:tab/>
      </w:r>
      <w:r w:rsidRPr="00B60CF8">
        <w:rPr>
          <w:b/>
          <w:i/>
        </w:rPr>
        <w:t>Terms Defined</w:t>
      </w:r>
      <w:r w:rsidRPr="00AE4C9B">
        <w:rPr>
          <w:i/>
        </w:rPr>
        <w:t>:</w:t>
      </w:r>
    </w:p>
    <w:p w14:paraId="4F36F9CF" w14:textId="77777777" w:rsidR="004A50EF" w:rsidRPr="00B60CF8" w:rsidRDefault="004A50EF" w:rsidP="0028352E">
      <w:pPr>
        <w:jc w:val="both"/>
      </w:pPr>
    </w:p>
    <w:p w14:paraId="0B1A474E" w14:textId="77777777" w:rsidR="004A50EF" w:rsidRPr="00B60CF8" w:rsidRDefault="004A50EF" w:rsidP="004A50EF">
      <w:pPr>
        <w:jc w:val="both"/>
      </w:pPr>
      <w:r w:rsidRPr="00B60CF8">
        <w:tab/>
      </w:r>
      <w:r w:rsidR="00C54856">
        <w:t>A</w:t>
      </w:r>
      <w:r w:rsidRPr="00B60CF8">
        <w:t>.</w:t>
      </w:r>
      <w:r w:rsidRPr="00B60CF8">
        <w:tab/>
      </w:r>
      <w:r w:rsidR="00EB3238" w:rsidRPr="00B60CF8">
        <w:t>“</w:t>
      </w:r>
      <w:r w:rsidR="00A96AFB" w:rsidRPr="00B60CF8">
        <w:t xml:space="preserve">Design-Build </w:t>
      </w:r>
      <w:r w:rsidR="001737D4">
        <w:t>C</w:t>
      </w:r>
      <w:r w:rsidR="00A96AFB" w:rsidRPr="00B60CF8">
        <w:t>ontract</w:t>
      </w:r>
      <w:r w:rsidR="00EB3238" w:rsidRPr="00B60CF8">
        <w:t>”</w:t>
      </w:r>
      <w:r w:rsidRPr="00B60CF8">
        <w:t xml:space="preserve"> means a contract developed under the terms and conditions of this policy</w:t>
      </w:r>
      <w:r w:rsidR="00FE5D00" w:rsidRPr="00B60CF8">
        <w:t xml:space="preserve"> which is subject to qualification-based selection between the </w:t>
      </w:r>
      <w:r w:rsidR="003009D3" w:rsidRPr="00B60CF8">
        <w:t>School District</w:t>
      </w:r>
      <w:r w:rsidR="00FE5D00" w:rsidRPr="00B60CF8">
        <w:t xml:space="preserve"> and a </w:t>
      </w:r>
      <w:r w:rsidR="007834ED" w:rsidRPr="00B60CF8">
        <w:t>Design-Build</w:t>
      </w:r>
      <w:r w:rsidR="001737D4">
        <w:t>er</w:t>
      </w:r>
      <w:r w:rsidR="007834ED" w:rsidRPr="00B60CF8">
        <w:t xml:space="preserve"> </w:t>
      </w:r>
      <w:r w:rsidR="00FE5D00" w:rsidRPr="00B60CF8">
        <w:t xml:space="preserve">to furnish (a) architectural, engineering, and related design services for a </w:t>
      </w:r>
      <w:r w:rsidR="001737D4">
        <w:t xml:space="preserve">construction </w:t>
      </w:r>
      <w:r w:rsidR="00FE5D00" w:rsidRPr="00B60CF8">
        <w:t xml:space="preserve">project pursuant to the </w:t>
      </w:r>
      <w:r w:rsidR="00C54856">
        <w:t>Act</w:t>
      </w:r>
      <w:r w:rsidR="00702EE1">
        <w:t>,</w:t>
      </w:r>
      <w:r w:rsidR="00FE5D00" w:rsidRPr="00B60CF8">
        <w:t xml:space="preserve"> and </w:t>
      </w:r>
      <w:r w:rsidR="00EB3238" w:rsidRPr="00B60CF8">
        <w:t xml:space="preserve">(b) </w:t>
      </w:r>
      <w:r w:rsidR="00FE5D00" w:rsidRPr="00B60CF8">
        <w:t xml:space="preserve">labor, materials, supplies, equipment, and construction services for a </w:t>
      </w:r>
      <w:r w:rsidR="001737D4">
        <w:t xml:space="preserve">construction </w:t>
      </w:r>
      <w:r w:rsidR="00FE5D00" w:rsidRPr="00B60CF8">
        <w:t xml:space="preserve">project pursuant to the </w:t>
      </w:r>
      <w:r w:rsidR="00C54856">
        <w:t>Act.</w:t>
      </w:r>
    </w:p>
    <w:p w14:paraId="0A2E2B4B" w14:textId="77777777" w:rsidR="004A50EF" w:rsidRPr="00B60CF8" w:rsidRDefault="004A50EF" w:rsidP="004A50EF">
      <w:pPr>
        <w:jc w:val="both"/>
      </w:pPr>
    </w:p>
    <w:p w14:paraId="283F9950" w14:textId="77777777" w:rsidR="004A50EF" w:rsidRPr="00B60CF8" w:rsidRDefault="005E4B8F" w:rsidP="004A50EF">
      <w:pPr>
        <w:jc w:val="both"/>
      </w:pPr>
      <w:r w:rsidRPr="00B60CF8">
        <w:tab/>
      </w:r>
      <w:r w:rsidR="00C54856">
        <w:t>B</w:t>
      </w:r>
      <w:r w:rsidR="00FE5D00" w:rsidRPr="00B60CF8">
        <w:t>.</w:t>
      </w:r>
      <w:r w:rsidR="00FE5D00" w:rsidRPr="00B60CF8">
        <w:tab/>
      </w:r>
      <w:r w:rsidR="00EB3238" w:rsidRPr="00B60CF8">
        <w:t>“</w:t>
      </w:r>
      <w:r w:rsidR="001737D4">
        <w:t>Design-Builder</w:t>
      </w:r>
      <w:r w:rsidR="00EB3238" w:rsidRPr="00B60CF8">
        <w:t>”</w:t>
      </w:r>
      <w:r w:rsidR="004A50EF" w:rsidRPr="00B60CF8">
        <w:t xml:space="preserve"> means the legal entity which proposes to </w:t>
      </w:r>
      <w:proofErr w:type="gramStart"/>
      <w:r w:rsidR="004A50EF" w:rsidRPr="00B60CF8">
        <w:t>enter into</w:t>
      </w:r>
      <w:proofErr w:type="gramEnd"/>
      <w:r w:rsidR="004A50EF" w:rsidRPr="00B60CF8">
        <w:t xml:space="preserve"> a</w:t>
      </w:r>
      <w:r w:rsidR="00AB304E" w:rsidRPr="00B60CF8">
        <w:t xml:space="preserve"> </w:t>
      </w:r>
      <w:r w:rsidR="00A96AFB" w:rsidRPr="00B60CF8">
        <w:t>Design-Build Contract</w:t>
      </w:r>
      <w:r w:rsidR="004A50EF" w:rsidRPr="00B60CF8">
        <w:t xml:space="preserve"> </w:t>
      </w:r>
      <w:r w:rsidR="00C54856">
        <w:rPr>
          <w:rFonts w:ascii="Times New Roman" w:hAnsi="Times New Roman"/>
          <w:szCs w:val="24"/>
        </w:rPr>
        <w:t xml:space="preserve">pursuant to the Act and </w:t>
      </w:r>
      <w:r w:rsidR="00C54856" w:rsidRPr="00CF4B1B">
        <w:rPr>
          <w:rFonts w:ascii="Times New Roman" w:hAnsi="Times New Roman"/>
          <w:szCs w:val="24"/>
        </w:rPr>
        <w:t>this policy</w:t>
      </w:r>
      <w:r w:rsidR="00C54856">
        <w:rPr>
          <w:rFonts w:ascii="Times New Roman" w:hAnsi="Times New Roman"/>
          <w:szCs w:val="24"/>
        </w:rPr>
        <w:t>.</w:t>
      </w:r>
    </w:p>
    <w:p w14:paraId="2AE96D54" w14:textId="77777777" w:rsidR="004A50EF" w:rsidRDefault="004A50EF" w:rsidP="004A50EF">
      <w:pPr>
        <w:jc w:val="both"/>
      </w:pPr>
    </w:p>
    <w:p w14:paraId="5813EC22" w14:textId="77777777" w:rsidR="001737D4" w:rsidRDefault="001737D4" w:rsidP="004A50EF">
      <w:pPr>
        <w:jc w:val="both"/>
        <w:rPr>
          <w:rFonts w:ascii="Times New Roman" w:hAnsi="Times New Roman"/>
          <w:color w:val="212529"/>
          <w:szCs w:val="21"/>
          <w:shd w:val="clear" w:color="auto" w:fill="FFFFFF"/>
        </w:rPr>
      </w:pPr>
      <w:r>
        <w:tab/>
      </w:r>
      <w:r w:rsidR="00C54856">
        <w:t>C.</w:t>
      </w:r>
      <w:r w:rsidR="00C54856">
        <w:tab/>
        <w:t xml:space="preserve">“Letter of Interest” </w:t>
      </w:r>
      <w:r w:rsidR="00C54856" w:rsidRPr="00C54856">
        <w:rPr>
          <w:rFonts w:ascii="Times New Roman" w:hAnsi="Times New Roman"/>
          <w:color w:val="212529"/>
          <w:szCs w:val="21"/>
          <w:shd w:val="clear" w:color="auto" w:fill="FFFFFF"/>
        </w:rPr>
        <w:t xml:space="preserve">means a statement indicating interest to </w:t>
      </w:r>
      <w:proofErr w:type="gramStart"/>
      <w:r w:rsidR="00C54856" w:rsidRPr="00C54856">
        <w:rPr>
          <w:rFonts w:ascii="Times New Roman" w:hAnsi="Times New Roman"/>
          <w:color w:val="212529"/>
          <w:szCs w:val="21"/>
          <w:shd w:val="clear" w:color="auto" w:fill="FFFFFF"/>
        </w:rPr>
        <w:t>enter into</w:t>
      </w:r>
      <w:proofErr w:type="gramEnd"/>
      <w:r w:rsidR="00C54856" w:rsidRPr="00C54856">
        <w:rPr>
          <w:rFonts w:ascii="Times New Roman" w:hAnsi="Times New Roman"/>
          <w:color w:val="212529"/>
          <w:szCs w:val="21"/>
          <w:shd w:val="clear" w:color="auto" w:fill="FFFFFF"/>
        </w:rPr>
        <w:t xml:space="preserve"> a </w:t>
      </w:r>
      <w:r w:rsidR="00C54856">
        <w:rPr>
          <w:rFonts w:ascii="Times New Roman" w:hAnsi="Times New Roman"/>
          <w:color w:val="212529"/>
          <w:szCs w:val="21"/>
          <w:shd w:val="clear" w:color="auto" w:fill="FFFFFF"/>
        </w:rPr>
        <w:t>D</w:t>
      </w:r>
      <w:r w:rsidR="00C54856" w:rsidRPr="00C54856">
        <w:rPr>
          <w:rFonts w:ascii="Times New Roman" w:hAnsi="Times New Roman"/>
          <w:color w:val="212529"/>
          <w:szCs w:val="21"/>
          <w:shd w:val="clear" w:color="auto" w:fill="FFFFFF"/>
        </w:rPr>
        <w:t>esign-</w:t>
      </w:r>
      <w:r w:rsidR="00C54856">
        <w:rPr>
          <w:rFonts w:ascii="Times New Roman" w:hAnsi="Times New Roman"/>
          <w:color w:val="212529"/>
          <w:szCs w:val="21"/>
          <w:shd w:val="clear" w:color="auto" w:fill="FFFFFF"/>
        </w:rPr>
        <w:t>B</w:t>
      </w:r>
      <w:r w:rsidR="00C54856" w:rsidRPr="00C54856">
        <w:rPr>
          <w:rFonts w:ascii="Times New Roman" w:hAnsi="Times New Roman"/>
          <w:color w:val="212529"/>
          <w:szCs w:val="21"/>
          <w:shd w:val="clear" w:color="auto" w:fill="FFFFFF"/>
        </w:rPr>
        <w:t xml:space="preserve">uild </w:t>
      </w:r>
      <w:r w:rsidR="00C54856">
        <w:rPr>
          <w:rFonts w:ascii="Times New Roman" w:hAnsi="Times New Roman"/>
          <w:color w:val="212529"/>
          <w:szCs w:val="21"/>
          <w:shd w:val="clear" w:color="auto" w:fill="FFFFFF"/>
        </w:rPr>
        <w:t>C</w:t>
      </w:r>
      <w:r w:rsidR="00C54856" w:rsidRPr="00C54856">
        <w:rPr>
          <w:rFonts w:ascii="Times New Roman" w:hAnsi="Times New Roman"/>
          <w:color w:val="212529"/>
          <w:szCs w:val="21"/>
          <w:shd w:val="clear" w:color="auto" w:fill="FFFFFF"/>
        </w:rPr>
        <w:t xml:space="preserve">ontract for a project pursuant to the </w:t>
      </w:r>
      <w:r w:rsidR="00C54856">
        <w:rPr>
          <w:rFonts w:ascii="Times New Roman" w:hAnsi="Times New Roman"/>
          <w:color w:val="212529"/>
          <w:szCs w:val="21"/>
          <w:shd w:val="clear" w:color="auto" w:fill="FFFFFF"/>
        </w:rPr>
        <w:t>Act and this policy.</w:t>
      </w:r>
    </w:p>
    <w:p w14:paraId="0F56AC2C" w14:textId="77777777" w:rsidR="00C54856" w:rsidRDefault="00C54856" w:rsidP="004A50EF">
      <w:pPr>
        <w:jc w:val="both"/>
        <w:rPr>
          <w:rFonts w:ascii="Times New Roman" w:hAnsi="Times New Roman"/>
          <w:color w:val="212529"/>
          <w:szCs w:val="21"/>
          <w:shd w:val="clear" w:color="auto" w:fill="FFFFFF"/>
        </w:rPr>
      </w:pPr>
    </w:p>
    <w:p w14:paraId="0B17C2F8" w14:textId="77777777" w:rsidR="00C54856" w:rsidRDefault="00C54856" w:rsidP="004A50EF">
      <w:pPr>
        <w:jc w:val="both"/>
        <w:rPr>
          <w:rFonts w:ascii="Times New Roman" w:hAnsi="Times New Roman"/>
          <w:color w:val="212529"/>
          <w:szCs w:val="21"/>
          <w:shd w:val="clear" w:color="auto" w:fill="FFFFFF"/>
        </w:rPr>
      </w:pPr>
      <w:r>
        <w:rPr>
          <w:rFonts w:ascii="Times New Roman" w:hAnsi="Times New Roman"/>
          <w:color w:val="212529"/>
          <w:szCs w:val="21"/>
          <w:shd w:val="clear" w:color="auto" w:fill="FFFFFF"/>
        </w:rPr>
        <w:tab/>
        <w:t>D.</w:t>
      </w:r>
      <w:r>
        <w:rPr>
          <w:rFonts w:ascii="Times New Roman" w:hAnsi="Times New Roman"/>
          <w:color w:val="212529"/>
          <w:szCs w:val="21"/>
          <w:shd w:val="clear" w:color="auto" w:fill="FFFFFF"/>
        </w:rPr>
        <w:tab/>
      </w:r>
      <w:r w:rsidR="006D336D">
        <w:rPr>
          <w:rFonts w:ascii="Times New Roman" w:hAnsi="Times New Roman"/>
          <w:color w:val="212529"/>
          <w:szCs w:val="21"/>
          <w:shd w:val="clear" w:color="auto" w:fill="FFFFFF"/>
        </w:rPr>
        <w:t>“</w:t>
      </w:r>
      <w:r w:rsidRPr="00C54856">
        <w:rPr>
          <w:rFonts w:ascii="Times New Roman" w:hAnsi="Times New Roman"/>
          <w:color w:val="212529"/>
          <w:szCs w:val="21"/>
          <w:shd w:val="clear" w:color="auto" w:fill="FFFFFF"/>
        </w:rPr>
        <w:t>Performance-</w:t>
      </w:r>
      <w:r w:rsidR="006D336D">
        <w:rPr>
          <w:rFonts w:ascii="Times New Roman" w:hAnsi="Times New Roman"/>
          <w:color w:val="212529"/>
          <w:szCs w:val="21"/>
          <w:shd w:val="clear" w:color="auto" w:fill="FFFFFF"/>
        </w:rPr>
        <w:t>C</w:t>
      </w:r>
      <w:r w:rsidRPr="00C54856">
        <w:rPr>
          <w:rFonts w:ascii="Times New Roman" w:hAnsi="Times New Roman"/>
          <w:color w:val="212529"/>
          <w:szCs w:val="21"/>
          <w:shd w:val="clear" w:color="auto" w:fill="FFFFFF"/>
        </w:rPr>
        <w:t xml:space="preserve">riteria </w:t>
      </w:r>
      <w:r w:rsidR="006D336D">
        <w:rPr>
          <w:rFonts w:ascii="Times New Roman" w:hAnsi="Times New Roman"/>
          <w:color w:val="212529"/>
          <w:szCs w:val="21"/>
          <w:shd w:val="clear" w:color="auto" w:fill="FFFFFF"/>
        </w:rPr>
        <w:t>D</w:t>
      </w:r>
      <w:r w:rsidRPr="00C54856">
        <w:rPr>
          <w:rFonts w:ascii="Times New Roman" w:hAnsi="Times New Roman"/>
          <w:color w:val="212529"/>
          <w:szCs w:val="21"/>
          <w:shd w:val="clear" w:color="auto" w:fill="FFFFFF"/>
        </w:rPr>
        <w:t>eveloper</w:t>
      </w:r>
      <w:r w:rsidR="006D336D">
        <w:rPr>
          <w:rFonts w:ascii="Times New Roman" w:hAnsi="Times New Roman"/>
          <w:color w:val="212529"/>
          <w:szCs w:val="21"/>
          <w:shd w:val="clear" w:color="auto" w:fill="FFFFFF"/>
        </w:rPr>
        <w:t>”</w:t>
      </w:r>
      <w:r w:rsidRPr="00C54856">
        <w:rPr>
          <w:rFonts w:ascii="Times New Roman" w:hAnsi="Times New Roman"/>
          <w:color w:val="212529"/>
          <w:szCs w:val="21"/>
          <w:shd w:val="clear" w:color="auto" w:fill="FFFFFF"/>
        </w:rPr>
        <w:t xml:space="preserve"> means any person licensed or any organization issued a certificate of authorization to practice architecture or engineering pursuant to the </w:t>
      </w:r>
      <w:r w:rsidR="006D336D">
        <w:rPr>
          <w:rFonts w:ascii="Times New Roman" w:hAnsi="Times New Roman"/>
          <w:color w:val="212529"/>
          <w:szCs w:val="21"/>
          <w:shd w:val="clear" w:color="auto" w:fill="FFFFFF"/>
        </w:rPr>
        <w:t xml:space="preserve">Nebraska </w:t>
      </w:r>
      <w:r w:rsidRPr="00C54856">
        <w:rPr>
          <w:rFonts w:ascii="Times New Roman" w:hAnsi="Times New Roman"/>
          <w:color w:val="212529"/>
          <w:szCs w:val="21"/>
          <w:shd w:val="clear" w:color="auto" w:fill="FFFFFF"/>
        </w:rPr>
        <w:t>Engineers and Architects Regulation Act</w:t>
      </w:r>
      <w:r w:rsidR="006D336D">
        <w:rPr>
          <w:rFonts w:ascii="Times New Roman" w:hAnsi="Times New Roman"/>
          <w:color w:val="212529"/>
          <w:szCs w:val="21"/>
          <w:shd w:val="clear" w:color="auto" w:fill="FFFFFF"/>
        </w:rPr>
        <w:t xml:space="preserve">, Neb. Rev. Stat. </w:t>
      </w:r>
      <w:r w:rsidR="00A00D69">
        <w:rPr>
          <w:rFonts w:ascii="Times New Roman" w:hAnsi="Times New Roman"/>
          <w:color w:val="212529"/>
          <w:szCs w:val="21"/>
          <w:shd w:val="clear" w:color="auto" w:fill="FFFFFF"/>
        </w:rPr>
        <w:t>Sections</w:t>
      </w:r>
      <w:r w:rsidR="006D336D">
        <w:rPr>
          <w:rFonts w:ascii="Times New Roman" w:hAnsi="Times New Roman"/>
          <w:color w:val="212529"/>
          <w:szCs w:val="21"/>
          <w:shd w:val="clear" w:color="auto" w:fill="FFFFFF"/>
        </w:rPr>
        <w:t> 81-3401 et seq.,</w:t>
      </w:r>
      <w:r w:rsidRPr="00C54856">
        <w:rPr>
          <w:rFonts w:ascii="Times New Roman" w:hAnsi="Times New Roman"/>
          <w:color w:val="212529"/>
          <w:szCs w:val="21"/>
          <w:shd w:val="clear" w:color="auto" w:fill="FFFFFF"/>
        </w:rPr>
        <w:t xml:space="preserve"> who is selected by </w:t>
      </w:r>
      <w:r w:rsidR="006D336D">
        <w:rPr>
          <w:rFonts w:ascii="Times New Roman" w:hAnsi="Times New Roman"/>
          <w:color w:val="212529"/>
          <w:szCs w:val="21"/>
          <w:shd w:val="clear" w:color="auto" w:fill="FFFFFF"/>
        </w:rPr>
        <w:t>the School District</w:t>
      </w:r>
      <w:r w:rsidRPr="00C54856">
        <w:rPr>
          <w:rFonts w:ascii="Times New Roman" w:hAnsi="Times New Roman"/>
          <w:color w:val="212529"/>
          <w:szCs w:val="21"/>
          <w:shd w:val="clear" w:color="auto" w:fill="FFFFFF"/>
        </w:rPr>
        <w:t xml:space="preserve"> to assist the </w:t>
      </w:r>
      <w:r w:rsidR="006D336D">
        <w:rPr>
          <w:rFonts w:ascii="Times New Roman" w:hAnsi="Times New Roman"/>
          <w:color w:val="212529"/>
          <w:szCs w:val="21"/>
          <w:shd w:val="clear" w:color="auto" w:fill="FFFFFF"/>
        </w:rPr>
        <w:t>School District</w:t>
      </w:r>
      <w:r w:rsidRPr="00C54856">
        <w:rPr>
          <w:rFonts w:ascii="Times New Roman" w:hAnsi="Times New Roman"/>
          <w:color w:val="212529"/>
          <w:szCs w:val="21"/>
          <w:shd w:val="clear" w:color="auto" w:fill="FFFFFF"/>
        </w:rPr>
        <w:t xml:space="preserve"> in the development of </w:t>
      </w:r>
      <w:r w:rsidR="00BC750E">
        <w:rPr>
          <w:rFonts w:ascii="Times New Roman" w:hAnsi="Times New Roman"/>
          <w:color w:val="212529"/>
          <w:szCs w:val="21"/>
          <w:shd w:val="clear" w:color="auto" w:fill="FFFFFF"/>
        </w:rPr>
        <w:t>C</w:t>
      </w:r>
      <w:r w:rsidR="006D336D">
        <w:rPr>
          <w:rFonts w:ascii="Times New Roman" w:hAnsi="Times New Roman"/>
          <w:color w:val="212529"/>
          <w:szCs w:val="21"/>
          <w:shd w:val="clear" w:color="auto" w:fill="FFFFFF"/>
        </w:rPr>
        <w:t xml:space="preserve">onstruction </w:t>
      </w:r>
      <w:r w:rsidR="00142856">
        <w:rPr>
          <w:rFonts w:ascii="Times New Roman" w:hAnsi="Times New Roman"/>
          <w:color w:val="212529"/>
          <w:szCs w:val="21"/>
          <w:shd w:val="clear" w:color="auto" w:fill="FFFFFF"/>
        </w:rPr>
        <w:t>P</w:t>
      </w:r>
      <w:r w:rsidRPr="00C54856">
        <w:rPr>
          <w:rFonts w:ascii="Times New Roman" w:hAnsi="Times New Roman"/>
          <w:color w:val="212529"/>
          <w:szCs w:val="21"/>
          <w:shd w:val="clear" w:color="auto" w:fill="FFFFFF"/>
        </w:rPr>
        <w:t xml:space="preserve">roject </w:t>
      </w:r>
      <w:r w:rsidR="00142856">
        <w:rPr>
          <w:rFonts w:ascii="Times New Roman" w:hAnsi="Times New Roman"/>
          <w:color w:val="212529"/>
          <w:szCs w:val="21"/>
          <w:shd w:val="clear" w:color="auto" w:fill="FFFFFF"/>
        </w:rPr>
        <w:t>P</w:t>
      </w:r>
      <w:r w:rsidRPr="00C54856">
        <w:rPr>
          <w:rFonts w:ascii="Times New Roman" w:hAnsi="Times New Roman"/>
          <w:color w:val="212529"/>
          <w:szCs w:val="21"/>
          <w:shd w:val="clear" w:color="auto" w:fill="FFFFFF"/>
        </w:rPr>
        <w:t xml:space="preserve">erformance </w:t>
      </w:r>
      <w:r w:rsidR="00142856">
        <w:rPr>
          <w:rFonts w:ascii="Times New Roman" w:hAnsi="Times New Roman"/>
          <w:color w:val="212529"/>
          <w:szCs w:val="21"/>
          <w:shd w:val="clear" w:color="auto" w:fill="FFFFFF"/>
        </w:rPr>
        <w:t>C</w:t>
      </w:r>
      <w:r w:rsidRPr="00C54856">
        <w:rPr>
          <w:rFonts w:ascii="Times New Roman" w:hAnsi="Times New Roman"/>
          <w:color w:val="212529"/>
          <w:szCs w:val="21"/>
          <w:shd w:val="clear" w:color="auto" w:fill="FFFFFF"/>
        </w:rPr>
        <w:t xml:space="preserve">riteria, </w:t>
      </w:r>
      <w:r w:rsidR="00142856">
        <w:rPr>
          <w:rFonts w:ascii="Times New Roman" w:hAnsi="Times New Roman"/>
          <w:color w:val="212529"/>
          <w:szCs w:val="21"/>
          <w:shd w:val="clear" w:color="auto" w:fill="FFFFFF"/>
        </w:rPr>
        <w:t>R</w:t>
      </w:r>
      <w:r w:rsidRPr="00C54856">
        <w:rPr>
          <w:rFonts w:ascii="Times New Roman" w:hAnsi="Times New Roman"/>
          <w:color w:val="212529"/>
          <w:szCs w:val="21"/>
          <w:shd w:val="clear" w:color="auto" w:fill="FFFFFF"/>
        </w:rPr>
        <w:t xml:space="preserve">equests for </w:t>
      </w:r>
      <w:r w:rsidR="00142856">
        <w:rPr>
          <w:rFonts w:ascii="Times New Roman" w:hAnsi="Times New Roman"/>
          <w:color w:val="212529"/>
          <w:szCs w:val="21"/>
          <w:shd w:val="clear" w:color="auto" w:fill="FFFFFF"/>
        </w:rPr>
        <w:t>P</w:t>
      </w:r>
      <w:r w:rsidRPr="00C54856">
        <w:rPr>
          <w:rFonts w:ascii="Times New Roman" w:hAnsi="Times New Roman"/>
          <w:color w:val="212529"/>
          <w:szCs w:val="21"/>
          <w:shd w:val="clear" w:color="auto" w:fill="FFFFFF"/>
        </w:rPr>
        <w:t xml:space="preserve">roposals, evaluation of </w:t>
      </w:r>
      <w:r w:rsidR="00142856">
        <w:rPr>
          <w:rFonts w:ascii="Times New Roman" w:hAnsi="Times New Roman"/>
          <w:color w:val="212529"/>
          <w:szCs w:val="21"/>
          <w:shd w:val="clear" w:color="auto" w:fill="FFFFFF"/>
        </w:rPr>
        <w:t>P</w:t>
      </w:r>
      <w:r w:rsidRPr="00C54856">
        <w:rPr>
          <w:rFonts w:ascii="Times New Roman" w:hAnsi="Times New Roman"/>
          <w:color w:val="212529"/>
          <w:szCs w:val="21"/>
          <w:shd w:val="clear" w:color="auto" w:fill="FFFFFF"/>
        </w:rPr>
        <w:t xml:space="preserve">roposals, evaluation of the construction under a </w:t>
      </w:r>
      <w:r w:rsidR="00142856">
        <w:rPr>
          <w:rFonts w:ascii="Times New Roman" w:hAnsi="Times New Roman"/>
          <w:color w:val="212529"/>
          <w:szCs w:val="21"/>
          <w:shd w:val="clear" w:color="auto" w:fill="FFFFFF"/>
        </w:rPr>
        <w:t>D</w:t>
      </w:r>
      <w:r w:rsidRPr="00C54856">
        <w:rPr>
          <w:rFonts w:ascii="Times New Roman" w:hAnsi="Times New Roman"/>
          <w:color w:val="212529"/>
          <w:szCs w:val="21"/>
          <w:shd w:val="clear" w:color="auto" w:fill="FFFFFF"/>
        </w:rPr>
        <w:t>esign-</w:t>
      </w:r>
      <w:r w:rsidR="00142856">
        <w:rPr>
          <w:rFonts w:ascii="Times New Roman" w:hAnsi="Times New Roman"/>
          <w:color w:val="212529"/>
          <w:szCs w:val="21"/>
          <w:shd w:val="clear" w:color="auto" w:fill="FFFFFF"/>
        </w:rPr>
        <w:t>B</w:t>
      </w:r>
      <w:r w:rsidRPr="00C54856">
        <w:rPr>
          <w:rFonts w:ascii="Times New Roman" w:hAnsi="Times New Roman"/>
          <w:color w:val="212529"/>
          <w:szCs w:val="21"/>
          <w:shd w:val="clear" w:color="auto" w:fill="FFFFFF"/>
        </w:rPr>
        <w:t xml:space="preserve">uild </w:t>
      </w:r>
      <w:r w:rsidR="00142856">
        <w:rPr>
          <w:rFonts w:ascii="Times New Roman" w:hAnsi="Times New Roman"/>
          <w:color w:val="212529"/>
          <w:szCs w:val="21"/>
          <w:shd w:val="clear" w:color="auto" w:fill="FFFFFF"/>
        </w:rPr>
        <w:t>C</w:t>
      </w:r>
      <w:r w:rsidRPr="00C54856">
        <w:rPr>
          <w:rFonts w:ascii="Times New Roman" w:hAnsi="Times New Roman"/>
          <w:color w:val="212529"/>
          <w:szCs w:val="21"/>
          <w:shd w:val="clear" w:color="auto" w:fill="FFFFFF"/>
        </w:rPr>
        <w:t xml:space="preserve">ontract to determine adherence to the </w:t>
      </w:r>
      <w:r w:rsidR="00142856">
        <w:rPr>
          <w:rFonts w:ascii="Times New Roman" w:hAnsi="Times New Roman"/>
          <w:color w:val="212529"/>
          <w:szCs w:val="21"/>
          <w:shd w:val="clear" w:color="auto" w:fill="FFFFFF"/>
        </w:rPr>
        <w:t>Project P</w:t>
      </w:r>
      <w:r w:rsidRPr="00C54856">
        <w:rPr>
          <w:rFonts w:ascii="Times New Roman" w:hAnsi="Times New Roman"/>
          <w:color w:val="212529"/>
          <w:szCs w:val="21"/>
          <w:shd w:val="clear" w:color="auto" w:fill="FFFFFF"/>
        </w:rPr>
        <w:t xml:space="preserve">erformance </w:t>
      </w:r>
      <w:r w:rsidR="00142856">
        <w:rPr>
          <w:rFonts w:ascii="Times New Roman" w:hAnsi="Times New Roman"/>
          <w:color w:val="212529"/>
          <w:szCs w:val="21"/>
          <w:shd w:val="clear" w:color="auto" w:fill="FFFFFF"/>
        </w:rPr>
        <w:t>C</w:t>
      </w:r>
      <w:r w:rsidRPr="00C54856">
        <w:rPr>
          <w:rFonts w:ascii="Times New Roman" w:hAnsi="Times New Roman"/>
          <w:color w:val="212529"/>
          <w:szCs w:val="21"/>
          <w:shd w:val="clear" w:color="auto" w:fill="FFFFFF"/>
        </w:rPr>
        <w:t xml:space="preserve">riteria, and any additional services requested by the </w:t>
      </w:r>
      <w:r w:rsidR="00142856">
        <w:rPr>
          <w:rFonts w:ascii="Times New Roman" w:hAnsi="Times New Roman"/>
          <w:color w:val="212529"/>
          <w:szCs w:val="21"/>
          <w:shd w:val="clear" w:color="auto" w:fill="FFFFFF"/>
        </w:rPr>
        <w:t>School District</w:t>
      </w:r>
      <w:r w:rsidRPr="00C54856">
        <w:rPr>
          <w:rFonts w:ascii="Times New Roman" w:hAnsi="Times New Roman"/>
          <w:color w:val="212529"/>
          <w:szCs w:val="21"/>
          <w:shd w:val="clear" w:color="auto" w:fill="FFFFFF"/>
        </w:rPr>
        <w:t xml:space="preserve"> to represent its interests in relation to a </w:t>
      </w:r>
      <w:r w:rsidR="00142856">
        <w:rPr>
          <w:rFonts w:ascii="Times New Roman" w:hAnsi="Times New Roman"/>
          <w:color w:val="212529"/>
          <w:szCs w:val="21"/>
          <w:shd w:val="clear" w:color="auto" w:fill="FFFFFF"/>
        </w:rPr>
        <w:t xml:space="preserve">construction </w:t>
      </w:r>
      <w:r w:rsidRPr="00C54856">
        <w:rPr>
          <w:rFonts w:ascii="Times New Roman" w:hAnsi="Times New Roman"/>
          <w:color w:val="212529"/>
          <w:szCs w:val="21"/>
          <w:shd w:val="clear" w:color="auto" w:fill="FFFFFF"/>
        </w:rPr>
        <w:t>project</w:t>
      </w:r>
      <w:r w:rsidR="00E3039D">
        <w:rPr>
          <w:rFonts w:ascii="Times New Roman" w:hAnsi="Times New Roman"/>
          <w:color w:val="212529"/>
          <w:szCs w:val="21"/>
          <w:shd w:val="clear" w:color="auto" w:fill="FFFFFF"/>
        </w:rPr>
        <w:t>.</w:t>
      </w:r>
    </w:p>
    <w:p w14:paraId="299F534D" w14:textId="77777777" w:rsidR="00C54856" w:rsidRDefault="00C54856" w:rsidP="004A50EF">
      <w:pPr>
        <w:jc w:val="both"/>
        <w:rPr>
          <w:rFonts w:ascii="Times New Roman" w:hAnsi="Times New Roman"/>
          <w:color w:val="212529"/>
          <w:szCs w:val="21"/>
          <w:shd w:val="clear" w:color="auto" w:fill="FFFFFF"/>
        </w:rPr>
      </w:pPr>
    </w:p>
    <w:p w14:paraId="604B7515" w14:textId="77777777" w:rsidR="00C54856" w:rsidRDefault="00C54856" w:rsidP="004A50EF">
      <w:pPr>
        <w:jc w:val="both"/>
        <w:rPr>
          <w:rFonts w:ascii="Times New Roman" w:hAnsi="Times New Roman"/>
          <w:color w:val="212529"/>
          <w:szCs w:val="21"/>
          <w:shd w:val="clear" w:color="auto" w:fill="FFFFFF"/>
        </w:rPr>
      </w:pPr>
      <w:r>
        <w:rPr>
          <w:rFonts w:ascii="Times New Roman" w:hAnsi="Times New Roman"/>
          <w:color w:val="212529"/>
          <w:szCs w:val="21"/>
          <w:shd w:val="clear" w:color="auto" w:fill="FFFFFF"/>
        </w:rPr>
        <w:tab/>
        <w:t>E.</w:t>
      </w:r>
      <w:r>
        <w:rPr>
          <w:rFonts w:ascii="Times New Roman" w:hAnsi="Times New Roman"/>
          <w:color w:val="212529"/>
          <w:szCs w:val="21"/>
          <w:shd w:val="clear" w:color="auto" w:fill="FFFFFF"/>
        </w:rPr>
        <w:tab/>
      </w:r>
      <w:r w:rsidR="00142856">
        <w:rPr>
          <w:rFonts w:ascii="Times New Roman" w:hAnsi="Times New Roman"/>
          <w:color w:val="212529"/>
          <w:szCs w:val="21"/>
          <w:shd w:val="clear" w:color="auto" w:fill="FFFFFF"/>
        </w:rPr>
        <w:t>“</w:t>
      </w:r>
      <w:r w:rsidRPr="00C54856">
        <w:rPr>
          <w:rFonts w:ascii="Times New Roman" w:hAnsi="Times New Roman"/>
          <w:color w:val="212529"/>
          <w:szCs w:val="21"/>
          <w:shd w:val="clear" w:color="auto" w:fill="FFFFFF"/>
        </w:rPr>
        <w:t xml:space="preserve">Project </w:t>
      </w:r>
      <w:r w:rsidR="00142856">
        <w:rPr>
          <w:rFonts w:ascii="Times New Roman" w:hAnsi="Times New Roman"/>
          <w:color w:val="212529"/>
          <w:szCs w:val="21"/>
          <w:shd w:val="clear" w:color="auto" w:fill="FFFFFF"/>
        </w:rPr>
        <w:t>P</w:t>
      </w:r>
      <w:r w:rsidRPr="00C54856">
        <w:rPr>
          <w:rFonts w:ascii="Times New Roman" w:hAnsi="Times New Roman"/>
          <w:color w:val="212529"/>
          <w:szCs w:val="21"/>
          <w:shd w:val="clear" w:color="auto" w:fill="FFFFFF"/>
        </w:rPr>
        <w:t xml:space="preserve">erformance </w:t>
      </w:r>
      <w:r w:rsidR="00142856">
        <w:rPr>
          <w:rFonts w:ascii="Times New Roman" w:hAnsi="Times New Roman"/>
          <w:color w:val="212529"/>
          <w:szCs w:val="21"/>
          <w:shd w:val="clear" w:color="auto" w:fill="FFFFFF"/>
        </w:rPr>
        <w:t>C</w:t>
      </w:r>
      <w:r w:rsidRPr="00C54856">
        <w:rPr>
          <w:rFonts w:ascii="Times New Roman" w:hAnsi="Times New Roman"/>
          <w:color w:val="212529"/>
          <w:szCs w:val="21"/>
          <w:shd w:val="clear" w:color="auto" w:fill="FFFFFF"/>
        </w:rPr>
        <w:t>riteria</w:t>
      </w:r>
      <w:r w:rsidR="00142856">
        <w:rPr>
          <w:rFonts w:ascii="Times New Roman" w:hAnsi="Times New Roman"/>
          <w:color w:val="212529"/>
          <w:szCs w:val="21"/>
          <w:shd w:val="clear" w:color="auto" w:fill="FFFFFF"/>
        </w:rPr>
        <w:t>”</w:t>
      </w:r>
      <w:r w:rsidRPr="00C54856">
        <w:rPr>
          <w:rFonts w:ascii="Times New Roman" w:hAnsi="Times New Roman"/>
          <w:color w:val="212529"/>
          <w:szCs w:val="21"/>
          <w:shd w:val="clear" w:color="auto" w:fill="FFFFFF"/>
        </w:rPr>
        <w:t xml:space="preserve"> means the performance requirements of the </w:t>
      </w:r>
      <w:r w:rsidR="00142856">
        <w:rPr>
          <w:rFonts w:ascii="Times New Roman" w:hAnsi="Times New Roman"/>
          <w:color w:val="212529"/>
          <w:szCs w:val="21"/>
          <w:shd w:val="clear" w:color="auto" w:fill="FFFFFF"/>
        </w:rPr>
        <w:t xml:space="preserve">construction </w:t>
      </w:r>
      <w:r w:rsidRPr="00C54856">
        <w:rPr>
          <w:rFonts w:ascii="Times New Roman" w:hAnsi="Times New Roman"/>
          <w:color w:val="212529"/>
          <w:szCs w:val="21"/>
          <w:shd w:val="clear" w:color="auto" w:fill="FFFFFF"/>
        </w:rPr>
        <w:t xml:space="preserve">project suitable to allow the </w:t>
      </w:r>
      <w:r w:rsidR="00142856">
        <w:rPr>
          <w:rFonts w:ascii="Times New Roman" w:hAnsi="Times New Roman"/>
          <w:color w:val="212529"/>
          <w:szCs w:val="21"/>
          <w:shd w:val="clear" w:color="auto" w:fill="FFFFFF"/>
        </w:rPr>
        <w:t>D</w:t>
      </w:r>
      <w:r w:rsidRPr="00C54856">
        <w:rPr>
          <w:rFonts w:ascii="Times New Roman" w:hAnsi="Times New Roman"/>
          <w:color w:val="212529"/>
          <w:szCs w:val="21"/>
          <w:shd w:val="clear" w:color="auto" w:fill="FFFFFF"/>
        </w:rPr>
        <w:t>esign-</w:t>
      </w:r>
      <w:r w:rsidR="00142856">
        <w:rPr>
          <w:rFonts w:ascii="Times New Roman" w:hAnsi="Times New Roman"/>
          <w:color w:val="212529"/>
          <w:szCs w:val="21"/>
          <w:shd w:val="clear" w:color="auto" w:fill="FFFFFF"/>
        </w:rPr>
        <w:t>B</w:t>
      </w:r>
      <w:r w:rsidRPr="00C54856">
        <w:rPr>
          <w:rFonts w:ascii="Times New Roman" w:hAnsi="Times New Roman"/>
          <w:color w:val="212529"/>
          <w:szCs w:val="21"/>
          <w:shd w:val="clear" w:color="auto" w:fill="FFFFFF"/>
        </w:rPr>
        <w:t xml:space="preserve">uilder to make a </w:t>
      </w:r>
      <w:r w:rsidR="00142856">
        <w:rPr>
          <w:rFonts w:ascii="Times New Roman" w:hAnsi="Times New Roman"/>
          <w:color w:val="212529"/>
          <w:szCs w:val="21"/>
          <w:shd w:val="clear" w:color="auto" w:fill="FFFFFF"/>
        </w:rPr>
        <w:t>P</w:t>
      </w:r>
      <w:r w:rsidRPr="00C54856">
        <w:rPr>
          <w:rFonts w:ascii="Times New Roman" w:hAnsi="Times New Roman"/>
          <w:color w:val="212529"/>
          <w:szCs w:val="21"/>
          <w:shd w:val="clear" w:color="auto" w:fill="FFFFFF"/>
        </w:rPr>
        <w:t xml:space="preserve">roposal. </w:t>
      </w:r>
      <w:r w:rsidR="00142856">
        <w:rPr>
          <w:rFonts w:ascii="Times New Roman" w:hAnsi="Times New Roman"/>
          <w:color w:val="212529"/>
          <w:szCs w:val="21"/>
          <w:shd w:val="clear" w:color="auto" w:fill="FFFFFF"/>
        </w:rPr>
        <w:t xml:space="preserve"> </w:t>
      </w:r>
      <w:r w:rsidRPr="00C54856">
        <w:rPr>
          <w:rFonts w:ascii="Times New Roman" w:hAnsi="Times New Roman"/>
          <w:color w:val="212529"/>
          <w:szCs w:val="21"/>
          <w:shd w:val="clear" w:color="auto" w:fill="FFFFFF"/>
        </w:rPr>
        <w:t xml:space="preserve">Performance requirements include the following, if required by the </w:t>
      </w:r>
      <w:r w:rsidR="00142856">
        <w:rPr>
          <w:rFonts w:ascii="Times New Roman" w:hAnsi="Times New Roman"/>
          <w:color w:val="212529"/>
          <w:szCs w:val="21"/>
          <w:shd w:val="clear" w:color="auto" w:fill="FFFFFF"/>
        </w:rPr>
        <w:t xml:space="preserve">construction </w:t>
      </w:r>
      <w:r w:rsidRPr="00C54856">
        <w:rPr>
          <w:rFonts w:ascii="Times New Roman" w:hAnsi="Times New Roman"/>
          <w:color w:val="212529"/>
          <w:szCs w:val="21"/>
          <w:shd w:val="clear" w:color="auto" w:fill="FFFFFF"/>
        </w:rPr>
        <w:t xml:space="preserve">project: </w:t>
      </w:r>
      <w:r w:rsidR="00142856">
        <w:rPr>
          <w:rFonts w:ascii="Times New Roman" w:hAnsi="Times New Roman"/>
          <w:color w:val="212529"/>
          <w:szCs w:val="21"/>
          <w:shd w:val="clear" w:color="auto" w:fill="FFFFFF"/>
        </w:rPr>
        <w:t>c</w:t>
      </w:r>
      <w:r w:rsidRPr="00C54856">
        <w:rPr>
          <w:rFonts w:ascii="Times New Roman" w:hAnsi="Times New Roman"/>
          <w:color w:val="212529"/>
          <w:szCs w:val="21"/>
          <w:shd w:val="clear" w:color="auto" w:fill="FFFFFF"/>
        </w:rPr>
        <w:t xml:space="preserve">apacity, durability, standards, ingress and egress requirements, description of the site, surveys, soil and environmental information concerning the site, interior space requirements, material quality standards, design and construction schedules, site development requirements, provisions for utilities, storm water retention and disposal, parking requirements, applicable governmental code requirements, and other criteria for the intended use of the </w:t>
      </w:r>
      <w:r w:rsidR="00142856">
        <w:rPr>
          <w:rFonts w:ascii="Times New Roman" w:hAnsi="Times New Roman"/>
          <w:color w:val="212529"/>
          <w:szCs w:val="21"/>
          <w:shd w:val="clear" w:color="auto" w:fill="FFFFFF"/>
        </w:rPr>
        <w:t xml:space="preserve">construction </w:t>
      </w:r>
      <w:r w:rsidRPr="00C54856">
        <w:rPr>
          <w:rFonts w:ascii="Times New Roman" w:hAnsi="Times New Roman"/>
          <w:color w:val="212529"/>
          <w:szCs w:val="21"/>
          <w:shd w:val="clear" w:color="auto" w:fill="FFFFFF"/>
        </w:rPr>
        <w:t>project</w:t>
      </w:r>
      <w:r w:rsidR="00E3039D">
        <w:rPr>
          <w:rFonts w:ascii="Times New Roman" w:hAnsi="Times New Roman"/>
          <w:color w:val="212529"/>
          <w:szCs w:val="21"/>
          <w:shd w:val="clear" w:color="auto" w:fill="FFFFFF"/>
        </w:rPr>
        <w:t>.</w:t>
      </w:r>
    </w:p>
    <w:p w14:paraId="49D784BD" w14:textId="77777777" w:rsidR="001737D4" w:rsidRPr="00B60CF8" w:rsidRDefault="001737D4" w:rsidP="004A50EF">
      <w:pPr>
        <w:jc w:val="both"/>
      </w:pPr>
    </w:p>
    <w:p w14:paraId="6C0C25E4" w14:textId="77777777" w:rsidR="004A50EF" w:rsidRDefault="004A50EF" w:rsidP="004A50EF">
      <w:pPr>
        <w:jc w:val="both"/>
      </w:pPr>
      <w:r w:rsidRPr="00B60CF8">
        <w:tab/>
      </w:r>
      <w:r w:rsidR="00C54856">
        <w:t>F</w:t>
      </w:r>
      <w:r w:rsidRPr="00B60CF8">
        <w:t>.</w:t>
      </w:r>
      <w:r w:rsidRPr="00B60CF8">
        <w:tab/>
      </w:r>
      <w:r w:rsidR="00EB3238" w:rsidRPr="00B60CF8">
        <w:t>“</w:t>
      </w:r>
      <w:r w:rsidRPr="00B60CF8">
        <w:t>Proposal</w:t>
      </w:r>
      <w:r w:rsidR="00EB3238" w:rsidRPr="00B60CF8">
        <w:t>”</w:t>
      </w:r>
      <w:r w:rsidRPr="00B60CF8">
        <w:t xml:space="preserve"> means an offer in response to a </w:t>
      </w:r>
      <w:r w:rsidR="00C54856">
        <w:t>R</w:t>
      </w:r>
      <w:r w:rsidRPr="00B60CF8">
        <w:t xml:space="preserve">equest for </w:t>
      </w:r>
      <w:r w:rsidR="00C54856">
        <w:t>P</w:t>
      </w:r>
      <w:r w:rsidRPr="00B60CF8">
        <w:t>ro</w:t>
      </w:r>
      <w:r w:rsidR="006A43F5" w:rsidRPr="00B60CF8">
        <w:t xml:space="preserve">posals by a </w:t>
      </w:r>
      <w:r w:rsidR="001737D4">
        <w:t>Design-Builder</w:t>
      </w:r>
      <w:r w:rsidR="006A43F5" w:rsidRPr="00B60CF8">
        <w:t xml:space="preserve"> to </w:t>
      </w:r>
      <w:proofErr w:type="gramStart"/>
      <w:r w:rsidR="006A43F5" w:rsidRPr="00B60CF8">
        <w:t>enter into</w:t>
      </w:r>
      <w:proofErr w:type="gramEnd"/>
      <w:r w:rsidR="006A43F5" w:rsidRPr="00B60CF8">
        <w:t xml:space="preserve"> a </w:t>
      </w:r>
      <w:r w:rsidR="00A96AFB" w:rsidRPr="00B60CF8">
        <w:t>Design-Build Contract</w:t>
      </w:r>
      <w:r w:rsidRPr="00B60CF8">
        <w:t xml:space="preserve"> for a </w:t>
      </w:r>
      <w:r w:rsidR="0075716A">
        <w:t xml:space="preserve">School District </w:t>
      </w:r>
      <w:r w:rsidR="00C54856">
        <w:t xml:space="preserve">construction </w:t>
      </w:r>
      <w:r w:rsidRPr="00B60CF8">
        <w:t xml:space="preserve">project </w:t>
      </w:r>
      <w:r w:rsidR="00C54856">
        <w:t xml:space="preserve">pursuant to the Act and </w:t>
      </w:r>
      <w:r w:rsidRPr="00B60CF8">
        <w:t>this policy</w:t>
      </w:r>
      <w:r w:rsidR="00E3039D">
        <w:t>.</w:t>
      </w:r>
    </w:p>
    <w:p w14:paraId="291696DD" w14:textId="77777777" w:rsidR="00E3039D" w:rsidRDefault="00E3039D" w:rsidP="004A50EF">
      <w:pPr>
        <w:jc w:val="both"/>
      </w:pPr>
    </w:p>
    <w:p w14:paraId="62A659A6" w14:textId="77777777" w:rsidR="00E3039D" w:rsidRDefault="00E3039D" w:rsidP="00E3039D">
      <w:pPr>
        <w:jc w:val="both"/>
      </w:pPr>
      <w:r>
        <w:tab/>
        <w:t>G.</w:t>
      </w:r>
      <w:r>
        <w:tab/>
        <w:t>“Qualification-Based Selection Process” means a process of selecting a Design-Builder based first on the qualifications of the Design-Builder and then on the Design-Builder’s proposed approach to the design and construction of the School District construction project.</w:t>
      </w:r>
    </w:p>
    <w:p w14:paraId="22CA2C71" w14:textId="77777777" w:rsidR="00E3039D" w:rsidRDefault="00E3039D" w:rsidP="00E3039D">
      <w:pPr>
        <w:jc w:val="both"/>
      </w:pPr>
    </w:p>
    <w:p w14:paraId="4117BD8C" w14:textId="77777777" w:rsidR="00E3039D" w:rsidRPr="00B60CF8" w:rsidRDefault="00E3039D" w:rsidP="00E3039D">
      <w:pPr>
        <w:jc w:val="both"/>
      </w:pPr>
      <w:r>
        <w:tab/>
        <w:t>H.</w:t>
      </w:r>
      <w:r>
        <w:tab/>
        <w:t>“Request for Letters of Interest” means the documentation or publication by which the School District solicits Letters of Interest.</w:t>
      </w:r>
    </w:p>
    <w:p w14:paraId="46CF7D2C" w14:textId="77777777" w:rsidR="004A50EF" w:rsidRPr="00B60CF8" w:rsidRDefault="004A50EF" w:rsidP="004A50EF">
      <w:pPr>
        <w:jc w:val="both"/>
      </w:pPr>
    </w:p>
    <w:p w14:paraId="2101EE9B" w14:textId="77777777" w:rsidR="00314F50" w:rsidRPr="00B60CF8" w:rsidRDefault="004A50EF" w:rsidP="004A50EF">
      <w:pPr>
        <w:jc w:val="both"/>
      </w:pPr>
      <w:r w:rsidRPr="00B60CF8">
        <w:tab/>
      </w:r>
      <w:r w:rsidR="00E3039D">
        <w:t>I</w:t>
      </w:r>
      <w:r w:rsidRPr="00B60CF8">
        <w:t>.</w:t>
      </w:r>
      <w:r w:rsidRPr="00B60CF8">
        <w:tab/>
      </w:r>
      <w:r w:rsidR="00AE4C9B">
        <w:t>“</w:t>
      </w:r>
      <w:r w:rsidRPr="00B60CF8">
        <w:t xml:space="preserve">Request for </w:t>
      </w:r>
      <w:r w:rsidR="00AE4C9B">
        <w:t>P</w:t>
      </w:r>
      <w:r w:rsidRPr="00B60CF8">
        <w:t>roposals</w:t>
      </w:r>
      <w:r w:rsidR="00AE4C9B">
        <w:t>”</w:t>
      </w:r>
      <w:r w:rsidRPr="00B60CF8">
        <w:t xml:space="preserve"> means the documentation by which the </w:t>
      </w:r>
      <w:smartTag w:uri="urn:schemas-microsoft-com:office:smarttags" w:element="place">
        <w:r w:rsidR="003009D3" w:rsidRPr="00B60CF8">
          <w:t>School District</w:t>
        </w:r>
      </w:smartTag>
      <w:r w:rsidRPr="00B60CF8">
        <w:t xml:space="preserve"> solicits </w:t>
      </w:r>
      <w:r w:rsidR="00A96AFB" w:rsidRPr="00B60CF8">
        <w:t>Design-Build</w:t>
      </w:r>
      <w:r w:rsidR="00E3039D">
        <w:t>er</w:t>
      </w:r>
      <w:r w:rsidR="00A96AFB" w:rsidRPr="00B60CF8">
        <w:t xml:space="preserve"> </w:t>
      </w:r>
      <w:r w:rsidR="00E3039D">
        <w:t>P</w:t>
      </w:r>
      <w:r w:rsidRPr="00B60CF8">
        <w:t>roposals.</w:t>
      </w:r>
    </w:p>
    <w:p w14:paraId="622B802E" w14:textId="77777777" w:rsidR="00314F50" w:rsidRPr="00B60CF8" w:rsidRDefault="00314F50" w:rsidP="0028352E">
      <w:pPr>
        <w:jc w:val="both"/>
      </w:pPr>
    </w:p>
    <w:p w14:paraId="39E156AD" w14:textId="77777777" w:rsidR="00F72456" w:rsidRPr="00B60CF8" w:rsidRDefault="002F59D7" w:rsidP="0028352E">
      <w:pPr>
        <w:jc w:val="both"/>
      </w:pPr>
      <w:r w:rsidRPr="00B60CF8">
        <w:t>3</w:t>
      </w:r>
      <w:r w:rsidR="00314F50" w:rsidRPr="00B60CF8">
        <w:t>.</w:t>
      </w:r>
      <w:r w:rsidR="00314F50" w:rsidRPr="00B60CF8">
        <w:tab/>
      </w:r>
      <w:r w:rsidR="00C666CC" w:rsidRPr="00B60CF8">
        <w:rPr>
          <w:b/>
          <w:i/>
        </w:rPr>
        <w:t xml:space="preserve">Board </w:t>
      </w:r>
      <w:smartTag w:uri="urn:schemas-microsoft-com:office:smarttags" w:element="PersonName">
        <w:r w:rsidR="00C666CC" w:rsidRPr="00B60CF8">
          <w:rPr>
            <w:b/>
            <w:i/>
          </w:rPr>
          <w:t>S</w:t>
        </w:r>
      </w:smartTag>
      <w:r w:rsidR="00965518" w:rsidRPr="00B60CF8">
        <w:rPr>
          <w:b/>
          <w:i/>
        </w:rPr>
        <w:t xml:space="preserve">election of </w:t>
      </w:r>
      <w:r w:rsidR="00874B92" w:rsidRPr="00B60CF8">
        <w:rPr>
          <w:b/>
          <w:i/>
        </w:rPr>
        <w:t>Design-Build</w:t>
      </w:r>
      <w:r w:rsidR="00C666CC" w:rsidRPr="00B60CF8">
        <w:rPr>
          <w:b/>
          <w:i/>
        </w:rPr>
        <w:t xml:space="preserve"> Method and Process and Direct</w:t>
      </w:r>
      <w:r w:rsidR="00AD625A" w:rsidRPr="00B60CF8">
        <w:rPr>
          <w:b/>
          <w:i/>
        </w:rPr>
        <w:t>ion</w:t>
      </w:r>
      <w:r w:rsidR="00C666CC" w:rsidRPr="00B60CF8">
        <w:rPr>
          <w:b/>
          <w:i/>
        </w:rPr>
        <w:t xml:space="preserve"> to Prepare </w:t>
      </w:r>
      <w:r w:rsidR="00D500C1" w:rsidRPr="00B60CF8">
        <w:rPr>
          <w:b/>
          <w:i/>
        </w:rPr>
        <w:t>Request for Proposals</w:t>
      </w:r>
      <w:r w:rsidR="00C666CC" w:rsidRPr="00B60CF8">
        <w:t xml:space="preserve">:  </w:t>
      </w:r>
      <w:r w:rsidR="007D66DD">
        <w:t>T</w:t>
      </w:r>
      <w:r w:rsidR="00F72456" w:rsidRPr="00B60CF8">
        <w:t xml:space="preserve">he </w:t>
      </w:r>
      <w:r w:rsidR="009673D0" w:rsidRPr="00B60CF8">
        <w:t>B</w:t>
      </w:r>
      <w:r w:rsidR="00F72456" w:rsidRPr="00B60CF8">
        <w:t xml:space="preserve">oard </w:t>
      </w:r>
      <w:r w:rsidR="009673D0" w:rsidRPr="00B60CF8">
        <w:t>of Education of the</w:t>
      </w:r>
      <w:r w:rsidR="00C666CC" w:rsidRPr="00B60CF8">
        <w:t xml:space="preserve"> </w:t>
      </w:r>
      <w:r w:rsidR="003009D3" w:rsidRPr="00B60CF8">
        <w:t>School District</w:t>
      </w:r>
      <w:r w:rsidR="007D66DD">
        <w:t xml:space="preserve"> shall </w:t>
      </w:r>
      <w:r w:rsidR="009673D0" w:rsidRPr="00B60CF8">
        <w:t xml:space="preserve">adopt </w:t>
      </w:r>
      <w:r w:rsidR="00C666CC" w:rsidRPr="00B60CF8">
        <w:t>a resolution to select</w:t>
      </w:r>
      <w:r w:rsidR="009673D0" w:rsidRPr="00B60CF8">
        <w:t xml:space="preserve"> the</w:t>
      </w:r>
      <w:r w:rsidR="00965518" w:rsidRPr="00B60CF8">
        <w:t xml:space="preserve"> </w:t>
      </w:r>
      <w:r w:rsidR="00A96AFB" w:rsidRPr="00B60CF8">
        <w:t xml:space="preserve">Design-Build </w:t>
      </w:r>
      <w:r w:rsidR="009673D0" w:rsidRPr="00B60CF8">
        <w:t xml:space="preserve">under the </w:t>
      </w:r>
      <w:r w:rsidR="00C54856">
        <w:t>Act</w:t>
      </w:r>
      <w:r w:rsidR="009673D0" w:rsidRPr="00B60CF8">
        <w:t xml:space="preserve"> as the </w:t>
      </w:r>
      <w:r w:rsidR="00C666CC" w:rsidRPr="00B60CF8">
        <w:t>method and process of construc</w:t>
      </w:r>
      <w:r w:rsidR="009673D0" w:rsidRPr="00B60CF8">
        <w:t>t</w:t>
      </w:r>
      <w:r w:rsidR="00C666CC" w:rsidRPr="00B60CF8">
        <w:t>i</w:t>
      </w:r>
      <w:r w:rsidR="009673D0" w:rsidRPr="00B60CF8">
        <w:t xml:space="preserve">on delivery </w:t>
      </w:r>
      <w:r w:rsidR="00C666CC" w:rsidRPr="00B60CF8">
        <w:t>of</w:t>
      </w:r>
      <w:r w:rsidR="009673D0" w:rsidRPr="00B60CF8">
        <w:t xml:space="preserve"> the specific project an</w:t>
      </w:r>
      <w:r w:rsidR="00C666CC" w:rsidRPr="00B60CF8">
        <w:t xml:space="preserve">d authorize and direct the </w:t>
      </w:r>
      <w:r w:rsidR="000504AF">
        <w:t xml:space="preserve">School District </w:t>
      </w:r>
      <w:r w:rsidR="00C666CC" w:rsidRPr="00B60CF8">
        <w:t xml:space="preserve">Administration </w:t>
      </w:r>
      <w:r w:rsidR="000504AF" w:rsidRPr="00CF4B1B">
        <w:rPr>
          <w:rFonts w:ascii="Times New Roman" w:hAnsi="Times New Roman"/>
          <w:szCs w:val="24"/>
        </w:rPr>
        <w:t xml:space="preserve">in conjunction with the </w:t>
      </w:r>
      <w:r w:rsidR="000504AF">
        <w:rPr>
          <w:rFonts w:ascii="Times New Roman" w:hAnsi="Times New Roman"/>
          <w:szCs w:val="24"/>
        </w:rPr>
        <w:t>Performance-Criteria Developer</w:t>
      </w:r>
      <w:r w:rsidR="000504AF" w:rsidRPr="00CF4B1B">
        <w:rPr>
          <w:rFonts w:ascii="Times New Roman" w:hAnsi="Times New Roman"/>
          <w:szCs w:val="24"/>
        </w:rPr>
        <w:t xml:space="preserve"> retained for the specific project </w:t>
      </w:r>
      <w:r w:rsidR="009673D0" w:rsidRPr="00B60CF8">
        <w:t xml:space="preserve">to </w:t>
      </w:r>
      <w:r w:rsidR="00C666CC" w:rsidRPr="00B60CF8">
        <w:t xml:space="preserve">prepare a </w:t>
      </w:r>
      <w:r w:rsidR="000504AF">
        <w:t>R</w:t>
      </w:r>
      <w:r w:rsidR="00C666CC" w:rsidRPr="00B60CF8">
        <w:t xml:space="preserve">equest for </w:t>
      </w:r>
      <w:r w:rsidR="000504AF">
        <w:t>P</w:t>
      </w:r>
      <w:r w:rsidR="00C666CC" w:rsidRPr="00B60CF8">
        <w:t xml:space="preserve">roposals in accordance with the </w:t>
      </w:r>
      <w:r w:rsidR="00C54856">
        <w:t>Act</w:t>
      </w:r>
      <w:r w:rsidR="006171EB" w:rsidRPr="00B60CF8">
        <w:t xml:space="preserve"> and this policy</w:t>
      </w:r>
      <w:r w:rsidR="005E4B8F" w:rsidRPr="00B60CF8">
        <w:t>.</w:t>
      </w:r>
      <w:r w:rsidR="000504AF">
        <w:t xml:space="preserve">  </w:t>
      </w:r>
      <w:r w:rsidR="000504AF" w:rsidRPr="00A560DE">
        <w:rPr>
          <w:rFonts w:ascii="Times New Roman" w:hAnsi="Times New Roman"/>
          <w:szCs w:val="24"/>
        </w:rPr>
        <w:t xml:space="preserve">The resolution shall require the affirmative vote of at least two-thirds </w:t>
      </w:r>
      <w:r w:rsidR="000504AF">
        <w:rPr>
          <w:rFonts w:ascii="Times New Roman" w:hAnsi="Times New Roman"/>
          <w:szCs w:val="24"/>
        </w:rPr>
        <w:t xml:space="preserve">(2/3rds) </w:t>
      </w:r>
      <w:r w:rsidR="000504AF" w:rsidRPr="00A560DE">
        <w:rPr>
          <w:rFonts w:ascii="Times New Roman" w:hAnsi="Times New Roman"/>
          <w:szCs w:val="24"/>
        </w:rPr>
        <w:t xml:space="preserve">of the </w:t>
      </w:r>
      <w:r w:rsidR="000504AF">
        <w:rPr>
          <w:rFonts w:ascii="Times New Roman" w:hAnsi="Times New Roman"/>
          <w:szCs w:val="24"/>
        </w:rPr>
        <w:t>Board of Education</w:t>
      </w:r>
      <w:r w:rsidR="000504AF" w:rsidRPr="00A560DE">
        <w:rPr>
          <w:rFonts w:ascii="Times New Roman" w:hAnsi="Times New Roman"/>
          <w:szCs w:val="24"/>
        </w:rPr>
        <w:t>.</w:t>
      </w:r>
    </w:p>
    <w:p w14:paraId="14C70F41" w14:textId="77777777" w:rsidR="00F72456" w:rsidRPr="00B60CF8" w:rsidRDefault="00F72456" w:rsidP="0028352E">
      <w:pPr>
        <w:jc w:val="both"/>
      </w:pPr>
    </w:p>
    <w:p w14:paraId="33A0F360" w14:textId="77777777" w:rsidR="004B6DD5" w:rsidRPr="00B60CF8" w:rsidRDefault="00AE4C9B" w:rsidP="0028352E">
      <w:pPr>
        <w:jc w:val="both"/>
      </w:pPr>
      <w:r>
        <w:t>4</w:t>
      </w:r>
      <w:r w:rsidR="00C666CC" w:rsidRPr="00B60CF8">
        <w:t>.</w:t>
      </w:r>
      <w:r w:rsidR="00C666CC" w:rsidRPr="00B60CF8">
        <w:tab/>
      </w:r>
      <w:r w:rsidR="00890183" w:rsidRPr="00B60CF8">
        <w:rPr>
          <w:b/>
          <w:i/>
        </w:rPr>
        <w:t>Procedures for Selecting and Hiring a Performance</w:t>
      </w:r>
      <w:r w:rsidR="003B25C1" w:rsidRPr="00B60CF8">
        <w:rPr>
          <w:b/>
          <w:i/>
        </w:rPr>
        <w:t>-</w:t>
      </w:r>
      <w:r w:rsidR="00890183" w:rsidRPr="00B60CF8">
        <w:rPr>
          <w:b/>
          <w:i/>
        </w:rPr>
        <w:t>Criteria Developer</w:t>
      </w:r>
      <w:r w:rsidR="007D66DD">
        <w:t>:</w:t>
      </w:r>
      <w:r w:rsidR="00DB37D2" w:rsidRPr="00B60CF8">
        <w:t xml:space="preserve">  Prior to proceeding with any </w:t>
      </w:r>
      <w:r w:rsidR="00174EDD">
        <w:t xml:space="preserve">School District </w:t>
      </w:r>
      <w:r w:rsidR="00DB37D2" w:rsidRPr="00B60CF8">
        <w:t xml:space="preserve">construction project </w:t>
      </w:r>
      <w:r w:rsidR="00174EDD">
        <w:t xml:space="preserve">using the Design-Builder method </w:t>
      </w:r>
      <w:r w:rsidR="002A179E" w:rsidRPr="00B60CF8">
        <w:t xml:space="preserve">under the </w:t>
      </w:r>
      <w:r w:rsidR="00C54856">
        <w:t>Act</w:t>
      </w:r>
      <w:r w:rsidR="00890183" w:rsidRPr="00B60CF8">
        <w:t xml:space="preserve">, the </w:t>
      </w:r>
      <w:smartTag w:uri="urn:schemas-microsoft-com:office:smarttags" w:element="place">
        <w:r w:rsidR="003A3B71" w:rsidRPr="00B60CF8">
          <w:t>School District</w:t>
        </w:r>
      </w:smartTag>
      <w:r w:rsidR="00890183" w:rsidRPr="00B60CF8">
        <w:t xml:space="preserve"> shall retain the services of a Performance</w:t>
      </w:r>
      <w:r w:rsidR="003B25C1" w:rsidRPr="00B60CF8">
        <w:t>-</w:t>
      </w:r>
      <w:r w:rsidR="00890183" w:rsidRPr="00B60CF8">
        <w:t>Criteria Developer</w:t>
      </w:r>
      <w:r w:rsidR="004B6DD5" w:rsidRPr="00B60CF8">
        <w:t xml:space="preserve"> under the following procedures:</w:t>
      </w:r>
    </w:p>
    <w:p w14:paraId="40A57DA5" w14:textId="77777777" w:rsidR="004B6DD5" w:rsidRPr="00B60CF8" w:rsidRDefault="004B6DD5" w:rsidP="0028352E">
      <w:pPr>
        <w:jc w:val="both"/>
      </w:pPr>
    </w:p>
    <w:p w14:paraId="27D1FFA1" w14:textId="77777777" w:rsidR="004B6DD5" w:rsidRPr="009A721C" w:rsidRDefault="004B6DD5" w:rsidP="0028352E">
      <w:pPr>
        <w:jc w:val="both"/>
      </w:pPr>
      <w:r w:rsidRPr="009A721C">
        <w:tab/>
      </w:r>
      <w:r w:rsidR="00174EDD" w:rsidRPr="009A721C">
        <w:t>A</w:t>
      </w:r>
      <w:r w:rsidRPr="009A721C">
        <w:t>.</w:t>
      </w:r>
      <w:r w:rsidRPr="009A721C">
        <w:tab/>
        <w:t>In the event that the estimated fee for the professional services of a Performance</w:t>
      </w:r>
      <w:r w:rsidR="003B25C1" w:rsidRPr="009A721C">
        <w:t>-</w:t>
      </w:r>
      <w:r w:rsidRPr="009A721C">
        <w:t xml:space="preserve">Criteria Developer is less than </w:t>
      </w:r>
      <w:r w:rsidR="00187CBB" w:rsidRPr="009A721C">
        <w:t>Forty</w:t>
      </w:r>
      <w:r w:rsidRPr="009A721C">
        <w:t xml:space="preserve"> </w:t>
      </w:r>
      <w:r w:rsidR="003009D3" w:rsidRPr="009A721C">
        <w:t>T</w:t>
      </w:r>
      <w:r w:rsidRPr="009A721C">
        <w:t xml:space="preserve">housand </w:t>
      </w:r>
      <w:r w:rsidR="003009D3" w:rsidRPr="009A721C">
        <w:t>D</w:t>
      </w:r>
      <w:r w:rsidRPr="009A721C">
        <w:t>ollars</w:t>
      </w:r>
      <w:r w:rsidR="003009D3" w:rsidRPr="009A721C">
        <w:t xml:space="preserve"> ($</w:t>
      </w:r>
      <w:r w:rsidR="00187CBB" w:rsidRPr="009A721C">
        <w:t>4</w:t>
      </w:r>
      <w:r w:rsidR="00857BBC" w:rsidRPr="009A721C">
        <w:t>0,000</w:t>
      </w:r>
      <w:r w:rsidR="003009D3" w:rsidRPr="009A721C">
        <w:t>)</w:t>
      </w:r>
      <w:r w:rsidRPr="009A721C">
        <w:t xml:space="preserve">, the </w:t>
      </w:r>
      <w:r w:rsidR="00187CBB" w:rsidRPr="009A721C">
        <w:t>School District</w:t>
      </w:r>
      <w:r w:rsidRPr="009A721C">
        <w:t xml:space="preserve"> shall informally solicit proposals </w:t>
      </w:r>
      <w:r w:rsidR="00187CBB" w:rsidRPr="009A721C">
        <w:t xml:space="preserve">or statements of qualifications </w:t>
      </w:r>
      <w:r w:rsidRPr="009A721C">
        <w:t>from person</w:t>
      </w:r>
      <w:r w:rsidR="00187CBB" w:rsidRPr="009A721C">
        <w:t>s</w:t>
      </w:r>
      <w:r w:rsidRPr="009A721C">
        <w:t xml:space="preserve"> licensed or </w:t>
      </w:r>
      <w:r w:rsidR="00187CBB" w:rsidRPr="009A721C">
        <w:t>o</w:t>
      </w:r>
      <w:r w:rsidRPr="009A721C">
        <w:t>rganization</w:t>
      </w:r>
      <w:r w:rsidR="00187CBB" w:rsidRPr="009A721C">
        <w:t>s</w:t>
      </w:r>
      <w:r w:rsidRPr="009A721C">
        <w:t xml:space="preserve"> issued a certificate of authorization to practice architecture or engineering pursuant to the </w:t>
      </w:r>
      <w:r w:rsidR="00187CBB" w:rsidRPr="009A721C">
        <w:t xml:space="preserve">Nebraska </w:t>
      </w:r>
      <w:r w:rsidRPr="009A721C">
        <w:t xml:space="preserve">Engineers and Architects Regulation Act, </w:t>
      </w:r>
      <w:r w:rsidR="00EB3238" w:rsidRPr="009A721C">
        <w:t xml:space="preserve">Neb. Rev. Stat. </w:t>
      </w:r>
      <w:r w:rsidR="00A00D69">
        <w:t>Section</w:t>
      </w:r>
      <w:r w:rsidR="00187CBB" w:rsidRPr="009A721C">
        <w:t> </w:t>
      </w:r>
      <w:r w:rsidR="00EB3238" w:rsidRPr="009A721C">
        <w:t xml:space="preserve">81-3401 et seq., </w:t>
      </w:r>
      <w:r w:rsidRPr="009A721C">
        <w:t>and select a Performance</w:t>
      </w:r>
      <w:r w:rsidR="003B25C1" w:rsidRPr="009A721C">
        <w:t>-</w:t>
      </w:r>
      <w:r w:rsidRPr="009A721C">
        <w:t>Criteria Developer that</w:t>
      </w:r>
      <w:r w:rsidR="00187CBB" w:rsidRPr="009A721C">
        <w:t>,</w:t>
      </w:r>
      <w:r w:rsidRPr="009A721C">
        <w:t xml:space="preserve"> in the sole opinion of the </w:t>
      </w:r>
      <w:r w:rsidR="00187CBB" w:rsidRPr="009A721C">
        <w:t>School District,</w:t>
      </w:r>
      <w:r w:rsidRPr="009A721C">
        <w:t xml:space="preserve"> is best suited to the </w:t>
      </w:r>
      <w:r w:rsidR="00187CBB" w:rsidRPr="009A721C">
        <w:t xml:space="preserve">specific School District construction </w:t>
      </w:r>
      <w:r w:rsidRPr="009A721C">
        <w:t>project.</w:t>
      </w:r>
      <w:r w:rsidR="00187CBB" w:rsidRPr="009A721C">
        <w:t xml:space="preserve">  </w:t>
      </w:r>
      <w:r w:rsidR="00187CBB" w:rsidRPr="009A721C">
        <w:rPr>
          <w:rFonts w:ascii="Times New Roman" w:hAnsi="Times New Roman"/>
          <w:szCs w:val="24"/>
        </w:rPr>
        <w:t xml:space="preserve">The School District shall negotiate and </w:t>
      </w:r>
      <w:proofErr w:type="gramStart"/>
      <w:r w:rsidR="00187CBB" w:rsidRPr="009A721C">
        <w:rPr>
          <w:rFonts w:ascii="Times New Roman" w:hAnsi="Times New Roman"/>
          <w:szCs w:val="24"/>
        </w:rPr>
        <w:t>enter into</w:t>
      </w:r>
      <w:proofErr w:type="gramEnd"/>
      <w:r w:rsidR="00187CBB" w:rsidRPr="009A721C">
        <w:rPr>
          <w:rFonts w:ascii="Times New Roman" w:hAnsi="Times New Roman"/>
          <w:szCs w:val="24"/>
        </w:rPr>
        <w:t xml:space="preserve"> a written Performance-Criteria Developer contract with the selected person/firm.</w:t>
      </w:r>
    </w:p>
    <w:p w14:paraId="3E48916A" w14:textId="77777777" w:rsidR="004B6DD5" w:rsidRPr="009A721C" w:rsidRDefault="004B6DD5" w:rsidP="0028352E">
      <w:pPr>
        <w:jc w:val="both"/>
      </w:pPr>
    </w:p>
    <w:p w14:paraId="00FF65C1" w14:textId="77777777" w:rsidR="004B6DD5" w:rsidRPr="00B60CF8" w:rsidRDefault="004B6DD5" w:rsidP="0028352E">
      <w:pPr>
        <w:jc w:val="both"/>
      </w:pPr>
      <w:r w:rsidRPr="009A721C">
        <w:tab/>
      </w:r>
      <w:r w:rsidR="00187CBB" w:rsidRPr="009A721C">
        <w:t>B</w:t>
      </w:r>
      <w:r w:rsidRPr="009A721C">
        <w:t>.</w:t>
      </w:r>
      <w:r w:rsidRPr="009A721C">
        <w:tab/>
        <w:t>In the event that the estimated fee for the professional services of a Performance</w:t>
      </w:r>
      <w:r w:rsidR="003B25C1" w:rsidRPr="009A721C">
        <w:t>-</w:t>
      </w:r>
      <w:r w:rsidRPr="009A721C">
        <w:t xml:space="preserve">Criteria Developer exceeds </w:t>
      </w:r>
      <w:r w:rsidR="00187CBB" w:rsidRPr="009A721C">
        <w:t>Forty</w:t>
      </w:r>
      <w:r w:rsidRPr="009A721C">
        <w:t xml:space="preserve"> </w:t>
      </w:r>
      <w:r w:rsidR="003009D3" w:rsidRPr="009A721C">
        <w:t>T</w:t>
      </w:r>
      <w:r w:rsidRPr="009A721C">
        <w:t xml:space="preserve">housand </w:t>
      </w:r>
      <w:r w:rsidR="003009D3" w:rsidRPr="009A721C">
        <w:t>D</w:t>
      </w:r>
      <w:r w:rsidRPr="009A721C">
        <w:t>ollars</w:t>
      </w:r>
      <w:r w:rsidR="003009D3" w:rsidRPr="009A721C">
        <w:t xml:space="preserve"> ($</w:t>
      </w:r>
      <w:r w:rsidR="00187CBB" w:rsidRPr="009A721C">
        <w:t>4</w:t>
      </w:r>
      <w:r w:rsidR="00857BBC" w:rsidRPr="009A721C">
        <w:t>0,000</w:t>
      </w:r>
      <w:r w:rsidR="003009D3" w:rsidRPr="009A721C">
        <w:t>)</w:t>
      </w:r>
      <w:r w:rsidRPr="009A721C">
        <w:t xml:space="preserve">, the </w:t>
      </w:r>
      <w:r w:rsidR="003009D3" w:rsidRPr="009A721C">
        <w:t>School District</w:t>
      </w:r>
      <w:r w:rsidRPr="009A721C">
        <w:t xml:space="preserve"> </w:t>
      </w:r>
      <w:r w:rsidR="00187CBB" w:rsidRPr="009A721C">
        <w:rPr>
          <w:rFonts w:ascii="Times New Roman" w:hAnsi="Times New Roman"/>
          <w:szCs w:val="24"/>
        </w:rPr>
        <w:t>shall select a Performance-</w:t>
      </w:r>
      <w:r w:rsidR="00187CBB">
        <w:rPr>
          <w:rFonts w:ascii="Times New Roman" w:hAnsi="Times New Roman"/>
          <w:szCs w:val="24"/>
        </w:rPr>
        <w:t xml:space="preserve">Criteria Developer based on the following procedures, which are to be consistent with </w:t>
      </w:r>
      <w:r w:rsidR="00187CBB" w:rsidRPr="00394DC6">
        <w:rPr>
          <w:rFonts w:ascii="Times New Roman" w:hAnsi="Times New Roman"/>
          <w:szCs w:val="24"/>
        </w:rPr>
        <w:t xml:space="preserve">the </w:t>
      </w:r>
      <w:r w:rsidR="00890183" w:rsidRPr="00B60CF8">
        <w:t>Nebraska Consul</w:t>
      </w:r>
      <w:r w:rsidR="00FF1759" w:rsidRPr="00B60CF8">
        <w:t>tants</w:t>
      </w:r>
      <w:r w:rsidR="00EB3238" w:rsidRPr="00B60CF8">
        <w:t>’</w:t>
      </w:r>
      <w:r w:rsidR="00FF1759" w:rsidRPr="00B60CF8">
        <w:t xml:space="preserve"> Competitive Negotiation A</w:t>
      </w:r>
      <w:r w:rsidR="00890183" w:rsidRPr="00B60CF8">
        <w:t xml:space="preserve">ct, </w:t>
      </w:r>
      <w:smartTag w:uri="urn:schemas-microsoft-com:office:smarttags" w:element="State">
        <w:smartTag w:uri="urn:schemas-microsoft-com:office:smarttags" w:element="place">
          <w:r w:rsidR="00890183" w:rsidRPr="00B60CF8">
            <w:t>Neb.</w:t>
          </w:r>
        </w:smartTag>
      </w:smartTag>
      <w:r w:rsidR="00890183" w:rsidRPr="00B60CF8">
        <w:t xml:space="preserve"> Rev. Sta</w:t>
      </w:r>
      <w:r w:rsidR="00280F3C" w:rsidRPr="00B60CF8">
        <w:t xml:space="preserve">t. </w:t>
      </w:r>
      <w:r w:rsidR="00A00D69">
        <w:rPr>
          <w:rFonts w:cs="Times"/>
        </w:rPr>
        <w:t>Section</w:t>
      </w:r>
      <w:r w:rsidR="00187CBB">
        <w:rPr>
          <w:rFonts w:cs="Times"/>
        </w:rPr>
        <w:t> </w:t>
      </w:r>
      <w:r w:rsidR="00890183" w:rsidRPr="00B60CF8">
        <w:t>81-1700 et seq.</w:t>
      </w:r>
    </w:p>
    <w:p w14:paraId="60EF5336" w14:textId="77777777" w:rsidR="004B6DD5" w:rsidRDefault="004B6DD5" w:rsidP="0028352E">
      <w:pPr>
        <w:jc w:val="both"/>
      </w:pPr>
    </w:p>
    <w:p w14:paraId="58581E00" w14:textId="77777777" w:rsidR="00187CBB" w:rsidRDefault="00187CBB" w:rsidP="00187CBB">
      <w:pPr>
        <w:jc w:val="both"/>
      </w:pPr>
      <w:r>
        <w:tab/>
      </w:r>
      <w:r>
        <w:tab/>
        <w:t>(1)</w:t>
      </w:r>
      <w:r>
        <w:tab/>
        <w:t>Public notice of a request for qualifications for the position of Performance-Criteria Developer shall be given in a manner consistent with School District policy. In addition, known persons and/or firms engaged in the lawful practice of their profession who desire to provide professional services will be encouraged to submit a proposal or statement of qualifications.</w:t>
      </w:r>
    </w:p>
    <w:p w14:paraId="4783D412" w14:textId="77777777" w:rsidR="00187CBB" w:rsidRDefault="00187CBB" w:rsidP="00187CBB">
      <w:pPr>
        <w:jc w:val="both"/>
      </w:pPr>
    </w:p>
    <w:p w14:paraId="276B89DC" w14:textId="77777777" w:rsidR="00187CBB" w:rsidRDefault="00187CBB" w:rsidP="00187CBB">
      <w:pPr>
        <w:jc w:val="both"/>
      </w:pPr>
      <w:r>
        <w:lastRenderedPageBreak/>
        <w:tab/>
      </w:r>
      <w:r>
        <w:tab/>
        <w:t>(2)</w:t>
      </w:r>
      <w:r>
        <w:tab/>
        <w:t>Proposals or statements of qualifications shall be objectively evaluated and discussions with qualified persons/firms shall be conducted regarding the person’s/firm’s qualifications, approach to the project, and ability to furnish the services of performance-criteria developer.  If necessary, person(s)/firm(s) may be asked to provide public presentations.</w:t>
      </w:r>
    </w:p>
    <w:p w14:paraId="63949629" w14:textId="77777777" w:rsidR="00187CBB" w:rsidRDefault="00187CBB" w:rsidP="00187CBB">
      <w:pPr>
        <w:jc w:val="both"/>
      </w:pPr>
    </w:p>
    <w:p w14:paraId="5651898C" w14:textId="77777777" w:rsidR="00187CBB" w:rsidRDefault="00187CBB" w:rsidP="00187CBB">
      <w:pPr>
        <w:jc w:val="both"/>
      </w:pPr>
      <w:r>
        <w:tab/>
      </w:r>
      <w:r>
        <w:tab/>
        <w:t>(3)</w:t>
      </w:r>
      <w:r>
        <w:tab/>
        <w:t>Qualified persons/firms shall be ranked in order of preference after considering such factors as (i) the ability of professional personnel, (ii) past performance, (iii) willingness to meet time and budget requirements, (iv) location, recent, current and projected workloads of the persons/firms, and (v) the volume of work previously awarded to the person/firm.</w:t>
      </w:r>
    </w:p>
    <w:p w14:paraId="111693DB" w14:textId="77777777" w:rsidR="00187CBB" w:rsidRDefault="00187CBB" w:rsidP="00187CBB">
      <w:pPr>
        <w:jc w:val="both"/>
      </w:pPr>
    </w:p>
    <w:p w14:paraId="2A3303CA" w14:textId="28D5EB60" w:rsidR="00187CBB" w:rsidRDefault="00187CBB" w:rsidP="00187CBB">
      <w:pPr>
        <w:jc w:val="both"/>
      </w:pPr>
      <w:r>
        <w:tab/>
      </w:r>
      <w:r>
        <w:tab/>
        <w:t>(4)</w:t>
      </w:r>
      <w:r>
        <w:tab/>
        <w:t xml:space="preserve">The School District shall attempt to negotiate a Performance-Criteria Developer contract with the </w:t>
      </w:r>
      <w:r w:rsidR="009B1650">
        <w:t>highest ranked</w:t>
      </w:r>
      <w:r>
        <w:t xml:space="preserve"> qualified person/firm and may </w:t>
      </w:r>
      <w:proofErr w:type="gramStart"/>
      <w:r>
        <w:t>enter into</w:t>
      </w:r>
      <w:proofErr w:type="gramEnd"/>
      <w:r>
        <w:t xml:space="preserve"> a </w:t>
      </w:r>
      <w:r w:rsidR="009B1650">
        <w:t>P</w:t>
      </w:r>
      <w:r>
        <w:t>erformance-</w:t>
      </w:r>
      <w:r w:rsidR="009B1650">
        <w:t>C</w:t>
      </w:r>
      <w:r>
        <w:t xml:space="preserve">riteria </w:t>
      </w:r>
      <w:r w:rsidR="009B1650">
        <w:t>D</w:t>
      </w:r>
      <w:r>
        <w:t xml:space="preserve">eveloper contract after negotiations.  If the School District is unable to negotiate a satisfactory contract with the highest ranked person/firm, the </w:t>
      </w:r>
      <w:r w:rsidR="009E7A75">
        <w:t xml:space="preserve">McCook </w:t>
      </w:r>
      <w:r>
        <w:t xml:space="preserve">Public School District may terminate negotiations with that person/firm.  The </w:t>
      </w:r>
      <w:r w:rsidR="009E7A75">
        <w:t>McCook</w:t>
      </w:r>
      <w:r>
        <w:t xml:space="preserve"> Public School District may then undertake negotiations with the second highest ranked person/firm and may </w:t>
      </w:r>
      <w:proofErr w:type="gramStart"/>
      <w:r>
        <w:t>enter into</w:t>
      </w:r>
      <w:proofErr w:type="gramEnd"/>
      <w:r>
        <w:t xml:space="preserve"> a performance-criteria developer contract after negotiations.  If the Board of Education is unable to negotiate a satisfactory contract with the second highest ranked person/firm, the Board may undertake negotiations with the third highest ranked person/firm, if any, and may enter into a performance-criteria developer contract after negotiations.</w:t>
      </w:r>
    </w:p>
    <w:p w14:paraId="02251DF3" w14:textId="77777777" w:rsidR="00187CBB" w:rsidRDefault="00187CBB" w:rsidP="0028352E">
      <w:pPr>
        <w:jc w:val="both"/>
      </w:pPr>
    </w:p>
    <w:p w14:paraId="64FAA447" w14:textId="77777777" w:rsidR="00187CBB" w:rsidRDefault="00187CBB" w:rsidP="0028352E">
      <w:pPr>
        <w:jc w:val="both"/>
      </w:pPr>
      <w:r>
        <w:tab/>
        <w:t>C.</w:t>
      </w:r>
      <w:r>
        <w:tab/>
      </w:r>
      <w:r w:rsidR="004B6DD5" w:rsidRPr="00B60CF8">
        <w:t xml:space="preserve">The procedures in subparagraphs </w:t>
      </w:r>
      <w:r>
        <w:t>A</w:t>
      </w:r>
      <w:r w:rsidR="004B6DD5" w:rsidRPr="00B60CF8">
        <w:t xml:space="preserve"> and </w:t>
      </w:r>
      <w:r>
        <w:t>B</w:t>
      </w:r>
      <w:r w:rsidR="004B6DD5" w:rsidRPr="00B60CF8">
        <w:t xml:space="preserve"> above shall include the requirement</w:t>
      </w:r>
      <w:r w:rsidR="00890183" w:rsidRPr="00B60CF8">
        <w:t xml:space="preserve"> that the </w:t>
      </w:r>
      <w:r w:rsidR="003B25C1" w:rsidRPr="00B60CF8">
        <w:t>P</w:t>
      </w:r>
      <w:r w:rsidR="00890183" w:rsidRPr="00B60CF8">
        <w:t>erformance</w:t>
      </w:r>
      <w:r w:rsidR="003B25C1" w:rsidRPr="00B60CF8">
        <w:t>-C</w:t>
      </w:r>
      <w:r w:rsidR="00890183" w:rsidRPr="00B60CF8">
        <w:t xml:space="preserve">riteria </w:t>
      </w:r>
      <w:r w:rsidR="003B25C1" w:rsidRPr="00B60CF8">
        <w:t>D</w:t>
      </w:r>
      <w:r w:rsidR="00890183" w:rsidRPr="00B60CF8">
        <w:t xml:space="preserve">eveloper (a) </w:t>
      </w:r>
      <w:r>
        <w:t xml:space="preserve">is a person licensed or an </w:t>
      </w:r>
      <w:r w:rsidRPr="006E3F75">
        <w:rPr>
          <w:rFonts w:ascii="Times New Roman" w:hAnsi="Times New Roman"/>
          <w:szCs w:val="24"/>
        </w:rPr>
        <w:t xml:space="preserve">organization issued a certificate of authorization to practice architecture or engineering </w:t>
      </w:r>
      <w:r>
        <w:rPr>
          <w:rFonts w:ascii="Times New Roman" w:hAnsi="Times New Roman"/>
          <w:szCs w:val="24"/>
        </w:rPr>
        <w:t xml:space="preserve">in the State of Nebraska </w:t>
      </w:r>
      <w:r w:rsidRPr="006E3F75">
        <w:rPr>
          <w:rFonts w:ascii="Times New Roman" w:hAnsi="Times New Roman"/>
          <w:szCs w:val="24"/>
        </w:rPr>
        <w:t>pursuant to the Engineers and Architects Regulation Act</w:t>
      </w:r>
      <w:r>
        <w:rPr>
          <w:rFonts w:ascii="Times New Roman" w:hAnsi="Times New Roman"/>
          <w:szCs w:val="24"/>
        </w:rPr>
        <w:t xml:space="preserve">, Neb. Rev. Stat. </w:t>
      </w:r>
      <w:r w:rsidR="00BC750E">
        <w:rPr>
          <w:rFonts w:ascii="Times New Roman" w:hAnsi="Times New Roman"/>
          <w:szCs w:val="24"/>
        </w:rPr>
        <w:t>Section</w:t>
      </w:r>
      <w:r>
        <w:rPr>
          <w:rFonts w:ascii="Times New Roman" w:hAnsi="Times New Roman"/>
          <w:szCs w:val="24"/>
        </w:rPr>
        <w:t xml:space="preserve"> 81-3401 et seq., (b) </w:t>
      </w:r>
      <w:r w:rsidR="00890183" w:rsidRPr="00B60CF8">
        <w:t xml:space="preserve">is ineligible to be included as a provider of any services in a </w:t>
      </w:r>
      <w:r>
        <w:t>P</w:t>
      </w:r>
      <w:r w:rsidR="00890183" w:rsidRPr="00B60CF8">
        <w:t xml:space="preserve">roposal </w:t>
      </w:r>
      <w:r>
        <w:t xml:space="preserve">as a Design-Builder </w:t>
      </w:r>
      <w:r w:rsidR="00890183" w:rsidRPr="00B60CF8">
        <w:t xml:space="preserve">for the </w:t>
      </w:r>
      <w:r>
        <w:t xml:space="preserve">construction </w:t>
      </w:r>
      <w:r w:rsidR="00890183" w:rsidRPr="00B60CF8">
        <w:t xml:space="preserve">project on which it has acted as </w:t>
      </w:r>
      <w:r>
        <w:t>P</w:t>
      </w:r>
      <w:r w:rsidR="00890183" w:rsidRPr="00B60CF8">
        <w:t>erformance</w:t>
      </w:r>
      <w:r w:rsidR="003B25C1" w:rsidRPr="00B60CF8">
        <w:t>-</w:t>
      </w:r>
      <w:r>
        <w:t>C</w:t>
      </w:r>
      <w:r w:rsidR="00890183" w:rsidRPr="00B60CF8">
        <w:t xml:space="preserve">riteria </w:t>
      </w:r>
      <w:r>
        <w:t>D</w:t>
      </w:r>
      <w:r w:rsidR="00890183" w:rsidRPr="00B60CF8">
        <w:t>eveloper, and (</w:t>
      </w:r>
      <w:r>
        <w:t>c</w:t>
      </w:r>
      <w:r w:rsidR="00890183" w:rsidRPr="00B60CF8">
        <w:t xml:space="preserve">) is not employed by or does not have a financial or other interest in a </w:t>
      </w:r>
      <w:r w:rsidR="001737D4">
        <w:t>Design-Builder</w:t>
      </w:r>
      <w:r w:rsidR="00890183" w:rsidRPr="00B60CF8">
        <w:t xml:space="preserve"> who will submit a </w:t>
      </w:r>
      <w:r>
        <w:t>P</w:t>
      </w:r>
      <w:r w:rsidR="00890183" w:rsidRPr="00B60CF8">
        <w:t>roposal</w:t>
      </w:r>
      <w:r w:rsidR="005E4B8F" w:rsidRPr="00B60CF8">
        <w:t>.</w:t>
      </w:r>
    </w:p>
    <w:p w14:paraId="7E7D300D" w14:textId="77777777" w:rsidR="00187CBB" w:rsidRDefault="00187CBB" w:rsidP="0028352E">
      <w:pPr>
        <w:jc w:val="both"/>
      </w:pPr>
    </w:p>
    <w:p w14:paraId="23A96806" w14:textId="77777777" w:rsidR="002A179E" w:rsidRPr="00B60CF8" w:rsidRDefault="009B1650" w:rsidP="0028352E">
      <w:pPr>
        <w:jc w:val="both"/>
      </w:pPr>
      <w:r>
        <w:tab/>
        <w:t>D.</w:t>
      </w:r>
      <w:r>
        <w:tab/>
      </w:r>
      <w:r w:rsidR="004B6DD5" w:rsidRPr="00B60CF8">
        <w:t>The Procedure shall also provide that the Performance</w:t>
      </w:r>
      <w:r w:rsidR="003B25C1" w:rsidRPr="00B60CF8">
        <w:t>-</w:t>
      </w:r>
      <w:r w:rsidR="004B6DD5" w:rsidRPr="00B60CF8">
        <w:t xml:space="preserve">Criteria Developer shall assist the </w:t>
      </w:r>
      <w:r w:rsidR="003009D3" w:rsidRPr="00B60CF8">
        <w:t>School District</w:t>
      </w:r>
      <w:r w:rsidR="004B6DD5" w:rsidRPr="00B60CF8">
        <w:t xml:space="preserve"> in the development of project </w:t>
      </w:r>
      <w:r>
        <w:t>P</w:t>
      </w:r>
      <w:r w:rsidR="004B6DD5" w:rsidRPr="00B60CF8">
        <w:t xml:space="preserve">erformance </w:t>
      </w:r>
      <w:r>
        <w:t>C</w:t>
      </w:r>
      <w:r w:rsidR="004B6DD5" w:rsidRPr="00B60CF8">
        <w:t xml:space="preserve">riteria, </w:t>
      </w:r>
      <w:r>
        <w:t>Letters of Interest, R</w:t>
      </w:r>
      <w:r w:rsidR="004B6DD5" w:rsidRPr="00B60CF8">
        <w:t xml:space="preserve">equests for </w:t>
      </w:r>
      <w:r>
        <w:t>P</w:t>
      </w:r>
      <w:r w:rsidR="004B6DD5" w:rsidRPr="00B60CF8">
        <w:t xml:space="preserve">roposals, evaluation of the </w:t>
      </w:r>
      <w:r>
        <w:t xml:space="preserve">Proposals, evaluation of design and </w:t>
      </w:r>
      <w:r w:rsidR="004B6DD5" w:rsidRPr="00B60CF8">
        <w:t xml:space="preserve">construction under the </w:t>
      </w:r>
      <w:r w:rsidR="00A96AFB" w:rsidRPr="00B60CF8">
        <w:t>Design-Build Contract</w:t>
      </w:r>
      <w:r w:rsidR="004B6DD5" w:rsidRPr="00B60CF8">
        <w:t xml:space="preserve"> to determine adherence to the </w:t>
      </w:r>
      <w:r>
        <w:t>P</w:t>
      </w:r>
      <w:r w:rsidR="004B6DD5" w:rsidRPr="00B60CF8">
        <w:t xml:space="preserve">erformance </w:t>
      </w:r>
      <w:r>
        <w:t>C</w:t>
      </w:r>
      <w:r w:rsidR="004B6DD5" w:rsidRPr="00B60CF8">
        <w:t xml:space="preserve">riteria, and any additional services requested by the </w:t>
      </w:r>
      <w:smartTag w:uri="urn:schemas-microsoft-com:office:smarttags" w:element="place">
        <w:r w:rsidR="003009D3" w:rsidRPr="00B60CF8">
          <w:t>School District</w:t>
        </w:r>
      </w:smartTag>
      <w:r w:rsidR="004B6DD5" w:rsidRPr="00B60CF8">
        <w:t xml:space="preserve"> to represent its interests in relation to the </w:t>
      </w:r>
      <w:r>
        <w:t>construction p</w:t>
      </w:r>
      <w:r w:rsidR="004B6DD5" w:rsidRPr="00B60CF8">
        <w:t>roject.</w:t>
      </w:r>
    </w:p>
    <w:p w14:paraId="3508670D" w14:textId="77777777" w:rsidR="003F455F" w:rsidRPr="00B60CF8" w:rsidRDefault="003F455F" w:rsidP="003F455F">
      <w:pPr>
        <w:jc w:val="both"/>
      </w:pPr>
    </w:p>
    <w:p w14:paraId="1E663265" w14:textId="77777777" w:rsidR="00B53FD2" w:rsidRPr="00B60CF8" w:rsidRDefault="00AE4C9B" w:rsidP="0028352E">
      <w:pPr>
        <w:jc w:val="both"/>
      </w:pPr>
      <w:r>
        <w:t>5</w:t>
      </w:r>
      <w:r w:rsidR="0057616C" w:rsidRPr="00B60CF8">
        <w:t>.</w:t>
      </w:r>
      <w:r w:rsidR="0057616C" w:rsidRPr="00B60CF8">
        <w:tab/>
      </w:r>
      <w:r w:rsidR="00724C80" w:rsidRPr="00724C80">
        <w:rPr>
          <w:b/>
          <w:i/>
        </w:rPr>
        <w:t>Procedures for the Preparation and Content</w:t>
      </w:r>
      <w:r w:rsidR="00670037" w:rsidRPr="00B60CF8">
        <w:rPr>
          <w:b/>
          <w:i/>
        </w:rPr>
        <w:t xml:space="preserve"> of Request for Letters of Interest and P</w:t>
      </w:r>
      <w:r w:rsidR="0096131B" w:rsidRPr="00B60CF8">
        <w:rPr>
          <w:b/>
          <w:i/>
        </w:rPr>
        <w:t>rocedure</w:t>
      </w:r>
      <w:r w:rsidR="00670037" w:rsidRPr="00B60CF8">
        <w:rPr>
          <w:b/>
          <w:i/>
        </w:rPr>
        <w:t>s</w:t>
      </w:r>
      <w:r w:rsidR="0096131B" w:rsidRPr="00B60CF8">
        <w:rPr>
          <w:b/>
          <w:i/>
        </w:rPr>
        <w:t xml:space="preserve"> and </w:t>
      </w:r>
      <w:smartTag w:uri="urn:schemas-microsoft-com:office:smarttags" w:element="PersonName">
        <w:r w:rsidR="0096131B" w:rsidRPr="00B60CF8">
          <w:rPr>
            <w:b/>
            <w:i/>
          </w:rPr>
          <w:t>S</w:t>
        </w:r>
      </w:smartTag>
      <w:r w:rsidR="00B05683" w:rsidRPr="00B60CF8">
        <w:rPr>
          <w:b/>
          <w:i/>
        </w:rPr>
        <w:t>tandards to be Used to Pr</w:t>
      </w:r>
      <w:r w:rsidR="0096131B" w:rsidRPr="00B60CF8">
        <w:rPr>
          <w:b/>
          <w:i/>
        </w:rPr>
        <w:t>e</w:t>
      </w:r>
      <w:r w:rsidR="00F81A8F">
        <w:rPr>
          <w:b/>
          <w:i/>
        </w:rPr>
        <w:t>q</w:t>
      </w:r>
      <w:r w:rsidR="0096131B" w:rsidRPr="00B60CF8">
        <w:rPr>
          <w:b/>
          <w:i/>
        </w:rPr>
        <w:t xml:space="preserve">ualify </w:t>
      </w:r>
      <w:r w:rsidR="001737D4">
        <w:rPr>
          <w:b/>
          <w:i/>
        </w:rPr>
        <w:t>Design-Build</w:t>
      </w:r>
      <w:r w:rsidR="008649D9" w:rsidRPr="00B60CF8">
        <w:rPr>
          <w:b/>
          <w:i/>
        </w:rPr>
        <w:t xml:space="preserve"> Candidates</w:t>
      </w:r>
      <w:r w:rsidR="00B05683" w:rsidRPr="00B60CF8">
        <w:t xml:space="preserve">:  </w:t>
      </w:r>
      <w:r w:rsidR="00A90082" w:rsidRPr="00B60CF8">
        <w:t xml:space="preserve">The </w:t>
      </w:r>
      <w:r w:rsidR="003A3B71" w:rsidRPr="00B60CF8">
        <w:t>School District</w:t>
      </w:r>
      <w:r w:rsidR="00A90082" w:rsidRPr="00B60CF8">
        <w:t xml:space="preserve"> shall </w:t>
      </w:r>
      <w:r w:rsidR="00724C80">
        <w:t xml:space="preserve">prepare and </w:t>
      </w:r>
      <w:r w:rsidR="00A90082" w:rsidRPr="00B60CF8">
        <w:t xml:space="preserve">issue a </w:t>
      </w:r>
      <w:r w:rsidR="00724C80">
        <w:t>R</w:t>
      </w:r>
      <w:r w:rsidR="00A90082" w:rsidRPr="00B60CF8">
        <w:t xml:space="preserve">equest for </w:t>
      </w:r>
      <w:r w:rsidR="00724C80">
        <w:t>L</w:t>
      </w:r>
      <w:r w:rsidR="00A90082" w:rsidRPr="00B60CF8">
        <w:t xml:space="preserve">etters of </w:t>
      </w:r>
      <w:r w:rsidR="00724C80">
        <w:t>I</w:t>
      </w:r>
      <w:r w:rsidR="00A90082" w:rsidRPr="00B60CF8">
        <w:t xml:space="preserve">nterest for </w:t>
      </w:r>
      <w:r w:rsidR="00724C80">
        <w:t>the position of D</w:t>
      </w:r>
      <w:r w:rsidR="00A90082" w:rsidRPr="00B60CF8">
        <w:t>esign-</w:t>
      </w:r>
      <w:r w:rsidR="00724C80">
        <w:t>B</w:t>
      </w:r>
      <w:r w:rsidR="00A90082" w:rsidRPr="00B60CF8">
        <w:t>uild</w:t>
      </w:r>
      <w:r w:rsidR="00724C80">
        <w:t>er</w:t>
      </w:r>
      <w:r w:rsidR="00A90082" w:rsidRPr="00B60CF8">
        <w:t xml:space="preserve"> </w:t>
      </w:r>
      <w:r w:rsidR="00724C80">
        <w:t xml:space="preserve">under the Act and in accordance with this section </w:t>
      </w:r>
      <w:r w:rsidR="00A90082" w:rsidRPr="00B60CF8">
        <w:t xml:space="preserve">and shall prequalify </w:t>
      </w:r>
      <w:r w:rsidR="00912C72">
        <w:t>Design-Builder</w:t>
      </w:r>
      <w:r w:rsidR="00724C80">
        <w:t>s</w:t>
      </w:r>
      <w:r w:rsidR="00A90082" w:rsidRPr="00B60CF8">
        <w:t xml:space="preserve"> on the basis of </w:t>
      </w:r>
      <w:r w:rsidR="00724C80">
        <w:t xml:space="preserve">Letter of Interest </w:t>
      </w:r>
      <w:r w:rsidR="00A90082" w:rsidRPr="00B60CF8">
        <w:t xml:space="preserve">responses received from such firms submitted in accordance with this </w:t>
      </w:r>
      <w:r w:rsidR="00724C80">
        <w:t>section</w:t>
      </w:r>
      <w:r w:rsidR="00A90082" w:rsidRPr="00B60CF8">
        <w:t>.</w:t>
      </w:r>
    </w:p>
    <w:p w14:paraId="51A809E8" w14:textId="77777777" w:rsidR="00B53FD2" w:rsidRPr="00B60CF8" w:rsidRDefault="00B53FD2" w:rsidP="0028352E">
      <w:pPr>
        <w:jc w:val="both"/>
      </w:pPr>
    </w:p>
    <w:p w14:paraId="3690F27B" w14:textId="77777777" w:rsidR="00A90082" w:rsidRPr="00B60CF8" w:rsidRDefault="00B53FD2" w:rsidP="0028352E">
      <w:pPr>
        <w:jc w:val="both"/>
      </w:pPr>
      <w:r w:rsidRPr="00B60CF8">
        <w:lastRenderedPageBreak/>
        <w:tab/>
      </w:r>
      <w:r w:rsidR="009A721C">
        <w:t>A</w:t>
      </w:r>
      <w:r w:rsidRPr="00B60CF8">
        <w:t>.</w:t>
      </w:r>
      <w:r w:rsidRPr="00B60CF8">
        <w:tab/>
        <w:t xml:space="preserve">The </w:t>
      </w:r>
      <w:r w:rsidR="00F81A8F">
        <w:t>R</w:t>
      </w:r>
      <w:r w:rsidRPr="00B60CF8">
        <w:t xml:space="preserve">equest for </w:t>
      </w:r>
      <w:r w:rsidR="00F81A8F">
        <w:t>L</w:t>
      </w:r>
      <w:r w:rsidRPr="00B60CF8">
        <w:t xml:space="preserve">etters of </w:t>
      </w:r>
      <w:r w:rsidR="00F81A8F">
        <w:t>I</w:t>
      </w:r>
      <w:r w:rsidRPr="00B60CF8">
        <w:t xml:space="preserve">nterest shall be (a) published in a newspaper of general circulation within the </w:t>
      </w:r>
      <w:smartTag w:uri="urn:schemas-microsoft-com:office:smarttags" w:element="place">
        <w:r w:rsidR="003009D3" w:rsidRPr="00B60CF8">
          <w:t>School District</w:t>
        </w:r>
      </w:smartTag>
      <w:r w:rsidRPr="00B60CF8">
        <w:t xml:space="preserve"> at least thirty</w:t>
      </w:r>
      <w:r w:rsidR="003009D3" w:rsidRPr="00B60CF8">
        <w:t xml:space="preserve"> (30)</w:t>
      </w:r>
      <w:r w:rsidRPr="00B60CF8">
        <w:t xml:space="preserve"> days prior to the deadline for receiving </w:t>
      </w:r>
      <w:r w:rsidR="00F81A8F">
        <w:t>L</w:t>
      </w:r>
      <w:r w:rsidRPr="00B60CF8">
        <w:t xml:space="preserve">etters of </w:t>
      </w:r>
      <w:r w:rsidR="00F81A8F">
        <w:t>I</w:t>
      </w:r>
      <w:r w:rsidRPr="00B60CF8">
        <w:t xml:space="preserve">nterest and (b) sent by first-class mail to any </w:t>
      </w:r>
      <w:r w:rsidR="001737D4">
        <w:t>Design-Builder</w:t>
      </w:r>
      <w:r w:rsidRPr="00B60CF8">
        <w:t xml:space="preserve"> upon request.</w:t>
      </w:r>
    </w:p>
    <w:p w14:paraId="71B3336B" w14:textId="77777777" w:rsidR="00A90082" w:rsidRPr="00B60CF8" w:rsidRDefault="00A90082" w:rsidP="0028352E">
      <w:pPr>
        <w:jc w:val="both"/>
      </w:pPr>
    </w:p>
    <w:p w14:paraId="02C88ECE" w14:textId="77777777" w:rsidR="00B53FD2" w:rsidRPr="00B60CF8" w:rsidRDefault="00A90082" w:rsidP="0028352E">
      <w:pPr>
        <w:jc w:val="both"/>
      </w:pPr>
      <w:r w:rsidRPr="00B60CF8">
        <w:tab/>
      </w:r>
      <w:r w:rsidR="00F81A8F">
        <w:t>B</w:t>
      </w:r>
      <w:r w:rsidRPr="00B60CF8">
        <w:t>.</w:t>
      </w:r>
      <w:r w:rsidRPr="00B60CF8">
        <w:tab/>
        <w:t xml:space="preserve">The </w:t>
      </w:r>
      <w:r w:rsidR="00F81A8F">
        <w:t>R</w:t>
      </w:r>
      <w:r w:rsidRPr="00B60CF8">
        <w:t xml:space="preserve">equest for </w:t>
      </w:r>
      <w:r w:rsidR="00F81A8F">
        <w:t>L</w:t>
      </w:r>
      <w:r w:rsidRPr="00B60CF8">
        <w:t xml:space="preserve">etters of </w:t>
      </w:r>
      <w:r w:rsidR="00F81A8F">
        <w:t>I</w:t>
      </w:r>
      <w:r w:rsidRPr="00B60CF8">
        <w:t>nterest shall</w:t>
      </w:r>
      <w:r w:rsidR="00F81A8F">
        <w:t xml:space="preserve"> include, at a minimum, a d</w:t>
      </w:r>
      <w:r w:rsidR="00B53FD2" w:rsidRPr="00B60CF8">
        <w:t>escri</w:t>
      </w:r>
      <w:r w:rsidR="00F81A8F">
        <w:t>ption</w:t>
      </w:r>
      <w:r w:rsidR="00B53FD2" w:rsidRPr="00B60CF8">
        <w:t xml:space="preserve"> the </w:t>
      </w:r>
      <w:r w:rsidR="00F81A8F">
        <w:t xml:space="preserve">School District construction </w:t>
      </w:r>
      <w:r w:rsidR="00B53FD2" w:rsidRPr="00B60CF8">
        <w:t xml:space="preserve">project in sufficient detail to permit a </w:t>
      </w:r>
      <w:r w:rsidR="001737D4">
        <w:t>Design-Builder</w:t>
      </w:r>
      <w:r w:rsidR="00B53FD2" w:rsidRPr="00B60CF8">
        <w:t xml:space="preserve"> to submit a </w:t>
      </w:r>
      <w:r w:rsidR="00F81A8F">
        <w:t>L</w:t>
      </w:r>
      <w:r w:rsidR="00B53FD2" w:rsidRPr="00B60CF8">
        <w:t xml:space="preserve">etter of </w:t>
      </w:r>
      <w:r w:rsidR="00F81A8F">
        <w:t>I</w:t>
      </w:r>
      <w:r w:rsidR="00B53FD2" w:rsidRPr="00B60CF8">
        <w:t xml:space="preserve">nterest, </w:t>
      </w:r>
      <w:r w:rsidR="00F81A8F">
        <w:t>which may include</w:t>
      </w:r>
      <w:r w:rsidR="00B53FD2" w:rsidRPr="00B60CF8">
        <w:t xml:space="preserve"> </w:t>
      </w:r>
      <w:r w:rsidR="007C3C1E" w:rsidRPr="00B60CF8">
        <w:t xml:space="preserve">a description of the scope and nature of the </w:t>
      </w:r>
      <w:r w:rsidR="00F81A8F">
        <w:t xml:space="preserve">construction </w:t>
      </w:r>
      <w:r w:rsidR="007C3C1E" w:rsidRPr="00B60CF8">
        <w:t>project, the project site, the schematic design (if any has been prepared), the preliminary project schedule and estimated budget.</w:t>
      </w:r>
    </w:p>
    <w:p w14:paraId="631B1CEC" w14:textId="77777777" w:rsidR="007C3C1E" w:rsidRPr="00B60CF8" w:rsidRDefault="007C3C1E" w:rsidP="0028352E">
      <w:pPr>
        <w:jc w:val="both"/>
      </w:pPr>
    </w:p>
    <w:p w14:paraId="22316A65" w14:textId="77777777" w:rsidR="007C3C1E" w:rsidRPr="00B60CF8" w:rsidRDefault="00F81A8F" w:rsidP="0028352E">
      <w:pPr>
        <w:jc w:val="both"/>
      </w:pPr>
      <w:r>
        <w:tab/>
        <w:t>C.</w:t>
      </w:r>
      <w:r>
        <w:tab/>
        <w:t xml:space="preserve">Letters of Interest shall be reviewed by the </w:t>
      </w:r>
      <w:r w:rsidR="003009D3" w:rsidRPr="00B60CF8">
        <w:t>School District</w:t>
      </w:r>
      <w:r>
        <w:t>, in consultation with the Performance-Criteria Developer.  The School District will</w:t>
      </w:r>
      <w:r w:rsidR="007C3C1E" w:rsidRPr="00B60CF8">
        <w:t xml:space="preserve"> </w:t>
      </w:r>
      <w:r>
        <w:t xml:space="preserve">evaluate </w:t>
      </w:r>
      <w:r w:rsidR="007C3C1E" w:rsidRPr="00B60CF8">
        <w:t xml:space="preserve">prospective </w:t>
      </w:r>
      <w:r w:rsidR="001737D4">
        <w:t>Design-Builder</w:t>
      </w:r>
      <w:r w:rsidR="007C3C1E" w:rsidRPr="00B60CF8">
        <w:t xml:space="preserve">s based on the information submitted to the </w:t>
      </w:r>
      <w:smartTag w:uri="urn:schemas-microsoft-com:office:smarttags" w:element="place">
        <w:r w:rsidR="003009D3" w:rsidRPr="00B60CF8">
          <w:t>School District</w:t>
        </w:r>
      </w:smartTag>
      <w:r w:rsidR="007C3C1E" w:rsidRPr="00B60CF8">
        <w:t xml:space="preserve"> in </w:t>
      </w:r>
      <w:r>
        <w:t>the L</w:t>
      </w:r>
      <w:r w:rsidR="007C3C1E" w:rsidRPr="00B60CF8">
        <w:t xml:space="preserve">etters of </w:t>
      </w:r>
      <w:r>
        <w:t>I</w:t>
      </w:r>
      <w:r w:rsidR="007C3C1E" w:rsidRPr="00B60CF8">
        <w:t>nterest</w:t>
      </w:r>
      <w:r w:rsidR="00B806C9">
        <w:t>.</w:t>
      </w:r>
    </w:p>
    <w:p w14:paraId="5CCB7B4F" w14:textId="77777777" w:rsidR="00B53FD2" w:rsidRPr="00B60CF8" w:rsidRDefault="00B53FD2" w:rsidP="0028352E">
      <w:pPr>
        <w:jc w:val="both"/>
      </w:pPr>
    </w:p>
    <w:p w14:paraId="05465EA5" w14:textId="77777777" w:rsidR="00670037" w:rsidRPr="00B60CF8" w:rsidRDefault="00F81A8F" w:rsidP="0028352E">
      <w:pPr>
        <w:jc w:val="both"/>
      </w:pPr>
      <w:r>
        <w:tab/>
        <w:t>D.</w:t>
      </w:r>
      <w:r>
        <w:tab/>
      </w:r>
      <w:r w:rsidR="006D0678" w:rsidRPr="00B60CF8">
        <w:t xml:space="preserve">The </w:t>
      </w:r>
      <w:r w:rsidR="003009D3" w:rsidRPr="00B60CF8">
        <w:t>School District</w:t>
      </w:r>
      <w:r w:rsidR="006D0678" w:rsidRPr="00B60CF8">
        <w:t xml:space="preserve"> shall </w:t>
      </w:r>
      <w:r>
        <w:t>select as prequalified</w:t>
      </w:r>
      <w:r w:rsidR="006D0678" w:rsidRPr="00B60CF8">
        <w:t xml:space="preserve"> at least three</w:t>
      </w:r>
      <w:r w:rsidR="003009D3" w:rsidRPr="00B60CF8">
        <w:t xml:space="preserve"> (3)</w:t>
      </w:r>
      <w:r w:rsidR="006D0678" w:rsidRPr="00B60CF8">
        <w:t xml:space="preserve"> prospective </w:t>
      </w:r>
      <w:r w:rsidR="001737D4">
        <w:t>Design-Builder</w:t>
      </w:r>
      <w:r w:rsidR="006D0678" w:rsidRPr="00B60CF8">
        <w:t>s</w:t>
      </w:r>
      <w:r>
        <w:t xml:space="preserve"> who submitted Letters of Interest; provided that </w:t>
      </w:r>
      <w:r w:rsidR="006D0678" w:rsidRPr="00B60CF8">
        <w:t xml:space="preserve">if only two </w:t>
      </w:r>
      <w:r w:rsidR="003009D3" w:rsidRPr="00B60CF8">
        <w:t xml:space="preserve">(2) </w:t>
      </w:r>
      <w:r w:rsidR="001737D4">
        <w:t>Design-Builder</w:t>
      </w:r>
      <w:r w:rsidR="006D0678" w:rsidRPr="00B60CF8">
        <w:t xml:space="preserve">s have submitted </w:t>
      </w:r>
      <w:r>
        <w:t>Letters of Interest</w:t>
      </w:r>
      <w:r w:rsidR="006D0678" w:rsidRPr="00B60CF8">
        <w:t xml:space="preserve">, the </w:t>
      </w:r>
      <w:smartTag w:uri="urn:schemas-microsoft-com:office:smarttags" w:element="place">
        <w:r w:rsidR="003009D3" w:rsidRPr="00B60CF8">
          <w:t>School District</w:t>
        </w:r>
      </w:smartTag>
      <w:r w:rsidR="006D0678" w:rsidRPr="00B60CF8">
        <w:t xml:space="preserve"> shall</w:t>
      </w:r>
      <w:r>
        <w:t xml:space="preserve"> select as prequalified</w:t>
      </w:r>
      <w:r w:rsidR="006D0678" w:rsidRPr="00B60CF8">
        <w:t xml:space="preserve"> at least two </w:t>
      </w:r>
      <w:r w:rsidR="003009D3" w:rsidRPr="00B60CF8">
        <w:t xml:space="preserve">(2) </w:t>
      </w:r>
      <w:r w:rsidR="006D0678" w:rsidRPr="00B60CF8">
        <w:t xml:space="preserve">prospective </w:t>
      </w:r>
      <w:r w:rsidR="001737D4">
        <w:t>Design-Builder</w:t>
      </w:r>
      <w:r w:rsidR="006D0678" w:rsidRPr="00B60CF8">
        <w:t>s. The</w:t>
      </w:r>
      <w:r>
        <w:t xml:space="preserve"> selected</w:t>
      </w:r>
      <w:r w:rsidR="006D0678" w:rsidRPr="00B60CF8">
        <w:t xml:space="preserve"> </w:t>
      </w:r>
      <w:r w:rsidR="001737D4">
        <w:t>Design-Builder</w:t>
      </w:r>
      <w:r w:rsidR="006D0678" w:rsidRPr="00B60CF8">
        <w:t xml:space="preserve">s </w:t>
      </w:r>
      <w:r>
        <w:t xml:space="preserve">then </w:t>
      </w:r>
      <w:r w:rsidR="006D0678" w:rsidRPr="00B60CF8">
        <w:t xml:space="preserve">shall be considered prequalified and eligible to receive </w:t>
      </w:r>
      <w:r w:rsidR="00B806C9">
        <w:t>a R</w:t>
      </w:r>
      <w:r w:rsidR="006D0678" w:rsidRPr="00B60CF8">
        <w:t xml:space="preserve">equest for </w:t>
      </w:r>
      <w:r w:rsidR="00B806C9">
        <w:t>P</w:t>
      </w:r>
      <w:r w:rsidR="006D0678" w:rsidRPr="00B60CF8">
        <w:t>roposals.</w:t>
      </w:r>
    </w:p>
    <w:p w14:paraId="77A9845A" w14:textId="77777777" w:rsidR="00837F39" w:rsidRPr="00B60CF8" w:rsidRDefault="00837F39" w:rsidP="00837F39">
      <w:pPr>
        <w:jc w:val="both"/>
      </w:pPr>
    </w:p>
    <w:p w14:paraId="3D477B8A" w14:textId="77777777" w:rsidR="00837F39" w:rsidRDefault="006749FD" w:rsidP="00837F39">
      <w:pPr>
        <w:jc w:val="both"/>
      </w:pPr>
      <w:r>
        <w:t>6</w:t>
      </w:r>
      <w:r w:rsidR="00837F39" w:rsidRPr="00B60CF8">
        <w:t>.</w:t>
      </w:r>
      <w:r w:rsidR="00837F39" w:rsidRPr="00B60CF8">
        <w:rPr>
          <w:b/>
        </w:rPr>
        <w:tab/>
      </w:r>
      <w:r w:rsidR="00837F39" w:rsidRPr="00B60CF8">
        <w:rPr>
          <w:b/>
          <w:i/>
        </w:rPr>
        <w:t xml:space="preserve">Procedures for the Preparation and </w:t>
      </w:r>
      <w:r w:rsidR="00C00DCF">
        <w:rPr>
          <w:b/>
          <w:i/>
        </w:rPr>
        <w:t>Content</w:t>
      </w:r>
      <w:r w:rsidR="00837F39" w:rsidRPr="00B60CF8">
        <w:rPr>
          <w:b/>
          <w:i/>
        </w:rPr>
        <w:t xml:space="preserve"> of Request for Proposals:</w:t>
      </w:r>
      <w:r w:rsidR="00837F39" w:rsidRPr="00B60CF8">
        <w:t xml:space="preserve">  The </w:t>
      </w:r>
      <w:r w:rsidR="003A3B71" w:rsidRPr="00B60CF8">
        <w:t>School District</w:t>
      </w:r>
      <w:r w:rsidR="00837F39" w:rsidRPr="00B60CF8">
        <w:t xml:space="preserve"> shall prepare the </w:t>
      </w:r>
      <w:r w:rsidR="003E6D17">
        <w:t>R</w:t>
      </w:r>
      <w:r w:rsidR="00837F39" w:rsidRPr="00B60CF8">
        <w:t xml:space="preserve">equest for </w:t>
      </w:r>
      <w:r w:rsidR="003E6D17">
        <w:t>P</w:t>
      </w:r>
      <w:r w:rsidR="00837F39" w:rsidRPr="00B60CF8">
        <w:t xml:space="preserve">roposals for the position of </w:t>
      </w:r>
      <w:r w:rsidR="001737D4">
        <w:t>Design-Builder</w:t>
      </w:r>
      <w:r w:rsidR="00837F39" w:rsidRPr="00B60CF8">
        <w:t xml:space="preserve"> under the </w:t>
      </w:r>
      <w:r w:rsidR="00C54856">
        <w:t>Act</w:t>
      </w:r>
      <w:r w:rsidR="003E6D17">
        <w:t xml:space="preserve"> and in accordance with this section</w:t>
      </w:r>
      <w:r w:rsidR="00837F39" w:rsidRPr="00B60CF8">
        <w:t xml:space="preserve">.  </w:t>
      </w:r>
      <w:r w:rsidR="00663C4E" w:rsidRPr="00B60CF8">
        <w:t xml:space="preserve">The </w:t>
      </w:r>
      <w:r w:rsidR="003E6D17">
        <w:t>Request for Proposals</w:t>
      </w:r>
      <w:r w:rsidR="00663C4E" w:rsidRPr="00B60CF8">
        <w:t xml:space="preserve"> shall be sent only to the prequalified </w:t>
      </w:r>
      <w:r w:rsidR="001737D4">
        <w:t>Design-Builder</w:t>
      </w:r>
      <w:r w:rsidR="00663C4E" w:rsidRPr="00B60CF8">
        <w:t>s.</w:t>
      </w:r>
      <w:r w:rsidR="003E6D17">
        <w:t xml:space="preserve">  </w:t>
      </w:r>
      <w:r w:rsidR="003E6D17" w:rsidRPr="00CF4B1B">
        <w:rPr>
          <w:rFonts w:ascii="Times New Roman" w:hAnsi="Times New Roman"/>
          <w:szCs w:val="24"/>
        </w:rPr>
        <w:t xml:space="preserve">At least thirty (30) days prior to the deadline for receiving and opening </w:t>
      </w:r>
      <w:r w:rsidR="003E6D17">
        <w:rPr>
          <w:rFonts w:ascii="Times New Roman" w:hAnsi="Times New Roman"/>
          <w:szCs w:val="24"/>
        </w:rPr>
        <w:t>Proposal</w:t>
      </w:r>
      <w:r w:rsidR="003E6D17" w:rsidRPr="00CF4B1B">
        <w:rPr>
          <w:rFonts w:ascii="Times New Roman" w:hAnsi="Times New Roman"/>
          <w:szCs w:val="24"/>
        </w:rPr>
        <w:t xml:space="preserve">s, notice of the </w:t>
      </w:r>
      <w:r w:rsidR="003E6D17">
        <w:rPr>
          <w:rFonts w:ascii="Times New Roman" w:hAnsi="Times New Roman"/>
          <w:szCs w:val="24"/>
        </w:rPr>
        <w:t>Request for Proposals</w:t>
      </w:r>
      <w:r w:rsidR="003E6D17" w:rsidRPr="00CF4B1B">
        <w:rPr>
          <w:rFonts w:ascii="Times New Roman" w:hAnsi="Times New Roman"/>
          <w:szCs w:val="24"/>
        </w:rPr>
        <w:t xml:space="preserve"> shall be published in a newspaper of general circulation within the School District and filed with the </w:t>
      </w:r>
      <w:smartTag w:uri="urn:schemas-microsoft-com:office:smarttags" w:element="PersonName">
        <w:r w:rsidR="003E6D17" w:rsidRPr="00CF4B1B">
          <w:rPr>
            <w:rFonts w:ascii="Times New Roman" w:hAnsi="Times New Roman"/>
            <w:szCs w:val="24"/>
          </w:rPr>
          <w:t>S</w:t>
        </w:r>
      </w:smartTag>
      <w:r w:rsidR="003E6D17" w:rsidRPr="00CF4B1B">
        <w:rPr>
          <w:rFonts w:ascii="Times New Roman" w:hAnsi="Times New Roman"/>
          <w:szCs w:val="24"/>
        </w:rPr>
        <w:t xml:space="preserve">tate Department of Education.  The </w:t>
      </w:r>
      <w:r w:rsidR="003E6D17">
        <w:rPr>
          <w:rFonts w:ascii="Times New Roman" w:hAnsi="Times New Roman"/>
          <w:szCs w:val="24"/>
        </w:rPr>
        <w:t>Request for Proposals</w:t>
      </w:r>
      <w:r w:rsidR="003E6D17" w:rsidRPr="00CF4B1B">
        <w:rPr>
          <w:rFonts w:ascii="Times New Roman" w:hAnsi="Times New Roman"/>
          <w:szCs w:val="24"/>
        </w:rPr>
        <w:t xml:space="preserve"> shall include</w:t>
      </w:r>
      <w:r w:rsidR="003E6D17">
        <w:rPr>
          <w:rFonts w:ascii="Times New Roman" w:hAnsi="Times New Roman"/>
          <w:szCs w:val="24"/>
        </w:rPr>
        <w:t>, at a minimum,</w:t>
      </w:r>
      <w:r w:rsidR="003E6D17" w:rsidRPr="00CF4B1B">
        <w:rPr>
          <w:rFonts w:ascii="Times New Roman" w:hAnsi="Times New Roman"/>
          <w:szCs w:val="24"/>
        </w:rPr>
        <w:t xml:space="preserve"> the following </w:t>
      </w:r>
      <w:r w:rsidR="003E6D17">
        <w:rPr>
          <w:rFonts w:ascii="Times New Roman" w:hAnsi="Times New Roman"/>
          <w:szCs w:val="24"/>
        </w:rPr>
        <w:t>components</w:t>
      </w:r>
      <w:r w:rsidR="003E6D17" w:rsidRPr="00CF4B1B">
        <w:rPr>
          <w:rFonts w:ascii="Times New Roman" w:hAnsi="Times New Roman"/>
          <w:szCs w:val="24"/>
        </w:rPr>
        <w:t>:</w:t>
      </w:r>
    </w:p>
    <w:p w14:paraId="7A5B26EF" w14:textId="77777777" w:rsidR="003E6D17" w:rsidRDefault="003E6D17" w:rsidP="00837F39">
      <w:pPr>
        <w:jc w:val="both"/>
      </w:pPr>
    </w:p>
    <w:p w14:paraId="15F19BCF" w14:textId="77777777" w:rsidR="00D8414B" w:rsidRDefault="00D8414B" w:rsidP="00837F39">
      <w:pPr>
        <w:jc w:val="both"/>
      </w:pPr>
      <w:r>
        <w:tab/>
        <w:t>A.</w:t>
      </w:r>
      <w:r>
        <w:tab/>
        <w:t>The Notice of the Request for Proposals.</w:t>
      </w:r>
    </w:p>
    <w:p w14:paraId="70F306C6" w14:textId="77777777" w:rsidR="00D8414B" w:rsidRDefault="00D8414B" w:rsidP="00837F39">
      <w:pPr>
        <w:jc w:val="both"/>
      </w:pPr>
    </w:p>
    <w:p w14:paraId="3657CB13" w14:textId="77777777" w:rsidR="003E6D17" w:rsidRDefault="003E6D17" w:rsidP="00837F39">
      <w:pPr>
        <w:jc w:val="both"/>
        <w:rPr>
          <w:rFonts w:ascii="Times New Roman" w:hAnsi="Times New Roman"/>
          <w:szCs w:val="24"/>
        </w:rPr>
      </w:pPr>
      <w:r>
        <w:tab/>
      </w:r>
      <w:r w:rsidR="00D8414B">
        <w:t>B</w:t>
      </w:r>
      <w:r>
        <w:t>.</w:t>
      </w:r>
      <w:r>
        <w:tab/>
        <w:t>An Invitation to submit Proposals.</w:t>
      </w:r>
      <w:r w:rsidR="00D8414B">
        <w:t xml:space="preserve"> </w:t>
      </w:r>
      <w:r w:rsidR="00D8414B">
        <w:rPr>
          <w:rFonts w:ascii="Times New Roman" w:hAnsi="Times New Roman"/>
          <w:szCs w:val="24"/>
        </w:rPr>
        <w:t>Such invitation shall (1) identify the School District as the project owner, (2) contain</w:t>
      </w:r>
      <w:r w:rsidR="00D8414B" w:rsidRPr="00CF4B1B">
        <w:rPr>
          <w:rFonts w:ascii="Times New Roman" w:hAnsi="Times New Roman"/>
          <w:szCs w:val="24"/>
        </w:rPr>
        <w:t xml:space="preserve"> the day </w:t>
      </w:r>
      <w:r w:rsidR="00D8414B">
        <w:rPr>
          <w:rFonts w:ascii="Times New Roman" w:hAnsi="Times New Roman"/>
          <w:szCs w:val="24"/>
        </w:rPr>
        <w:t xml:space="preserve">and hour </w:t>
      </w:r>
      <w:r w:rsidR="00D8414B" w:rsidRPr="00CF4B1B">
        <w:rPr>
          <w:rFonts w:ascii="Times New Roman" w:hAnsi="Times New Roman"/>
          <w:szCs w:val="24"/>
        </w:rPr>
        <w:t xml:space="preserve">upon which such </w:t>
      </w:r>
      <w:r w:rsidR="00D8414B">
        <w:rPr>
          <w:rFonts w:ascii="Times New Roman" w:hAnsi="Times New Roman"/>
          <w:szCs w:val="24"/>
        </w:rPr>
        <w:t>Proposal</w:t>
      </w:r>
      <w:r w:rsidR="00D8414B" w:rsidRPr="00CF4B1B">
        <w:rPr>
          <w:rFonts w:ascii="Times New Roman" w:hAnsi="Times New Roman"/>
          <w:szCs w:val="24"/>
        </w:rPr>
        <w:t xml:space="preserve">s </w:t>
      </w:r>
      <w:r w:rsidR="00D8414B">
        <w:rPr>
          <w:rFonts w:ascii="Times New Roman" w:hAnsi="Times New Roman"/>
          <w:szCs w:val="24"/>
        </w:rPr>
        <w:t xml:space="preserve">are due and </w:t>
      </w:r>
      <w:r w:rsidR="00D8414B" w:rsidRPr="00CF4B1B">
        <w:rPr>
          <w:rFonts w:ascii="Times New Roman" w:hAnsi="Times New Roman"/>
          <w:szCs w:val="24"/>
        </w:rPr>
        <w:t>shall be received</w:t>
      </w:r>
      <w:r w:rsidR="00D8414B">
        <w:rPr>
          <w:rFonts w:ascii="Times New Roman" w:hAnsi="Times New Roman"/>
          <w:szCs w:val="24"/>
        </w:rPr>
        <w:t xml:space="preserve">; (3) that Proposals shall be sealed; (4) that Proposals shall not be opened until expiration of the time allowed for submitting Proposals; and (5) </w:t>
      </w:r>
      <w:r w:rsidR="00D8414B" w:rsidRPr="00CF4B1B">
        <w:rPr>
          <w:rFonts w:ascii="Times New Roman" w:hAnsi="Times New Roman"/>
          <w:szCs w:val="24"/>
        </w:rPr>
        <w:t xml:space="preserve">the hour at which such </w:t>
      </w:r>
      <w:r w:rsidR="00D8414B">
        <w:rPr>
          <w:rFonts w:ascii="Times New Roman" w:hAnsi="Times New Roman"/>
          <w:szCs w:val="24"/>
        </w:rPr>
        <w:t>Proposal</w:t>
      </w:r>
      <w:r w:rsidR="00D8414B" w:rsidRPr="00CF4B1B">
        <w:rPr>
          <w:rFonts w:ascii="Times New Roman" w:hAnsi="Times New Roman"/>
          <w:szCs w:val="24"/>
        </w:rPr>
        <w:t xml:space="preserve">s shall </w:t>
      </w:r>
      <w:r w:rsidR="00B52A97">
        <w:rPr>
          <w:rFonts w:ascii="Times New Roman" w:hAnsi="Times New Roman"/>
          <w:szCs w:val="24"/>
        </w:rPr>
        <w:t xml:space="preserve">be </w:t>
      </w:r>
      <w:r w:rsidR="00D8414B" w:rsidRPr="00CF4B1B">
        <w:rPr>
          <w:rFonts w:ascii="Times New Roman" w:hAnsi="Times New Roman"/>
          <w:szCs w:val="24"/>
        </w:rPr>
        <w:t>opened in the presence of the proposers, or representatives of the proposers</w:t>
      </w:r>
      <w:r w:rsidR="00D8414B">
        <w:rPr>
          <w:rFonts w:ascii="Times New Roman" w:hAnsi="Times New Roman"/>
          <w:szCs w:val="24"/>
        </w:rPr>
        <w:t>.</w:t>
      </w:r>
    </w:p>
    <w:p w14:paraId="6116562B" w14:textId="77777777" w:rsidR="00D8414B" w:rsidRDefault="00D8414B" w:rsidP="00837F39">
      <w:pPr>
        <w:jc w:val="both"/>
      </w:pPr>
    </w:p>
    <w:p w14:paraId="30F4874A" w14:textId="77777777" w:rsidR="00D8414B" w:rsidRDefault="00D8414B" w:rsidP="00D8414B">
      <w:pPr>
        <w:spacing w:line="240" w:lineRule="auto"/>
        <w:jc w:val="both"/>
        <w:rPr>
          <w:rFonts w:ascii="Times New Roman" w:hAnsi="Times New Roman"/>
          <w:szCs w:val="24"/>
        </w:rPr>
      </w:pPr>
      <w:r>
        <w:rPr>
          <w:rFonts w:ascii="Times New Roman" w:hAnsi="Times New Roman"/>
          <w:szCs w:val="24"/>
        </w:rPr>
        <w:tab/>
        <w:t>C.</w:t>
      </w:r>
      <w:r>
        <w:rPr>
          <w:rFonts w:ascii="Times New Roman" w:hAnsi="Times New Roman"/>
          <w:szCs w:val="24"/>
        </w:rPr>
        <w:tab/>
        <w:t xml:space="preserve">These Policies adopted by the School </w:t>
      </w:r>
      <w:proofErr w:type="gramStart"/>
      <w:r>
        <w:rPr>
          <w:rFonts w:ascii="Times New Roman" w:hAnsi="Times New Roman"/>
          <w:szCs w:val="24"/>
        </w:rPr>
        <w:t>District;</w:t>
      </w:r>
      <w:proofErr w:type="gramEnd"/>
    </w:p>
    <w:p w14:paraId="2FF6E94A" w14:textId="77777777" w:rsidR="00D8414B" w:rsidRDefault="00D8414B" w:rsidP="00D8414B">
      <w:pPr>
        <w:spacing w:line="240" w:lineRule="auto"/>
        <w:jc w:val="both"/>
        <w:rPr>
          <w:rFonts w:ascii="Times New Roman" w:hAnsi="Times New Roman"/>
          <w:szCs w:val="24"/>
        </w:rPr>
      </w:pPr>
    </w:p>
    <w:p w14:paraId="2E6099B2" w14:textId="77777777" w:rsidR="00D8414B" w:rsidRDefault="00D8414B" w:rsidP="00D8414B">
      <w:pPr>
        <w:spacing w:line="240" w:lineRule="auto"/>
        <w:jc w:val="both"/>
        <w:rPr>
          <w:rFonts w:ascii="Times New Roman" w:hAnsi="Times New Roman"/>
          <w:szCs w:val="24"/>
        </w:rPr>
      </w:pPr>
      <w:r>
        <w:rPr>
          <w:rFonts w:ascii="Times New Roman" w:hAnsi="Times New Roman"/>
          <w:szCs w:val="24"/>
        </w:rPr>
        <w:tab/>
        <w:t>D.</w:t>
      </w:r>
      <w:r>
        <w:rPr>
          <w:rFonts w:ascii="Times New Roman" w:hAnsi="Times New Roman"/>
          <w:szCs w:val="24"/>
        </w:rPr>
        <w:tab/>
        <w:t>A</w:t>
      </w:r>
      <w:r w:rsidRPr="003A633E">
        <w:rPr>
          <w:rFonts w:ascii="Times New Roman" w:hAnsi="Times New Roman"/>
          <w:szCs w:val="24"/>
        </w:rPr>
        <w:t xml:space="preserve"> project statement</w:t>
      </w:r>
      <w:r>
        <w:rPr>
          <w:rFonts w:ascii="Times New Roman" w:hAnsi="Times New Roman"/>
          <w:szCs w:val="24"/>
        </w:rPr>
        <w:t>,</w:t>
      </w:r>
      <w:r w:rsidRPr="003A633E">
        <w:rPr>
          <w:rFonts w:ascii="Times New Roman" w:hAnsi="Times New Roman"/>
          <w:szCs w:val="24"/>
        </w:rPr>
        <w:t xml:space="preserve"> which contains information about the scope and nature of the project, the project site, the schedule, and the estimated </w:t>
      </w:r>
      <w:r>
        <w:rPr>
          <w:rFonts w:ascii="Times New Roman" w:hAnsi="Times New Roman"/>
          <w:szCs w:val="24"/>
        </w:rPr>
        <w:t xml:space="preserve">construction </w:t>
      </w:r>
      <w:r w:rsidRPr="003A633E">
        <w:rPr>
          <w:rFonts w:ascii="Times New Roman" w:hAnsi="Times New Roman"/>
          <w:szCs w:val="24"/>
        </w:rPr>
        <w:t>budget</w:t>
      </w:r>
      <w:r>
        <w:rPr>
          <w:rFonts w:ascii="Times New Roman" w:hAnsi="Times New Roman"/>
          <w:szCs w:val="24"/>
        </w:rPr>
        <w:t xml:space="preserve"> and other budget parameters.</w:t>
      </w:r>
    </w:p>
    <w:p w14:paraId="4AF50506" w14:textId="77777777" w:rsidR="00D8414B" w:rsidRDefault="00D8414B" w:rsidP="00D8414B">
      <w:pPr>
        <w:spacing w:line="240" w:lineRule="auto"/>
        <w:jc w:val="both"/>
        <w:rPr>
          <w:rFonts w:ascii="Times New Roman" w:hAnsi="Times New Roman"/>
          <w:szCs w:val="24"/>
        </w:rPr>
      </w:pPr>
    </w:p>
    <w:p w14:paraId="34CE9C55" w14:textId="77777777" w:rsidR="00D8414B" w:rsidRDefault="00D8414B" w:rsidP="00D8414B">
      <w:pPr>
        <w:spacing w:line="240" w:lineRule="auto"/>
        <w:jc w:val="both"/>
        <w:rPr>
          <w:rFonts w:ascii="Times New Roman" w:hAnsi="Times New Roman"/>
          <w:szCs w:val="24"/>
        </w:rPr>
      </w:pPr>
      <w:r>
        <w:rPr>
          <w:rFonts w:ascii="Times New Roman" w:hAnsi="Times New Roman"/>
          <w:szCs w:val="24"/>
        </w:rPr>
        <w:tab/>
        <w:t>E.</w:t>
      </w:r>
      <w:r>
        <w:rPr>
          <w:rFonts w:ascii="Times New Roman" w:hAnsi="Times New Roman"/>
          <w:szCs w:val="24"/>
        </w:rPr>
        <w:tab/>
        <w:t>The Project Performance Criteria.</w:t>
      </w:r>
    </w:p>
    <w:p w14:paraId="75504AF5" w14:textId="77777777" w:rsidR="00D8414B" w:rsidRDefault="00D8414B" w:rsidP="00D8414B">
      <w:pPr>
        <w:spacing w:line="240" w:lineRule="auto"/>
        <w:jc w:val="both"/>
        <w:rPr>
          <w:rFonts w:ascii="Times New Roman" w:hAnsi="Times New Roman"/>
          <w:szCs w:val="24"/>
        </w:rPr>
      </w:pPr>
    </w:p>
    <w:p w14:paraId="2458904B" w14:textId="77777777" w:rsidR="00D8414B" w:rsidRDefault="00D8414B" w:rsidP="00D8414B">
      <w:pPr>
        <w:spacing w:line="240" w:lineRule="auto"/>
        <w:jc w:val="both"/>
        <w:rPr>
          <w:rFonts w:ascii="Times New Roman" w:hAnsi="Times New Roman"/>
          <w:szCs w:val="24"/>
        </w:rPr>
      </w:pPr>
      <w:r>
        <w:tab/>
        <w:t>F</w:t>
      </w:r>
      <w:r>
        <w:rPr>
          <w:rFonts w:ascii="Times New Roman" w:hAnsi="Times New Roman"/>
          <w:szCs w:val="24"/>
        </w:rPr>
        <w:t>.</w:t>
      </w:r>
      <w:r>
        <w:rPr>
          <w:rFonts w:ascii="Times New Roman" w:hAnsi="Times New Roman"/>
          <w:szCs w:val="24"/>
        </w:rPr>
        <w:tab/>
        <w:t>I</w:t>
      </w:r>
      <w:r w:rsidRPr="00CF4B1B">
        <w:rPr>
          <w:rFonts w:ascii="Times New Roman" w:hAnsi="Times New Roman"/>
          <w:szCs w:val="24"/>
        </w:rPr>
        <w:t xml:space="preserve">nstructions to prospective </w:t>
      </w:r>
      <w:r>
        <w:rPr>
          <w:rFonts w:ascii="Times New Roman" w:hAnsi="Times New Roman"/>
          <w:szCs w:val="24"/>
        </w:rPr>
        <w:t>Design-Builder</w:t>
      </w:r>
      <w:r w:rsidRPr="00CF4B1B">
        <w:rPr>
          <w:rFonts w:ascii="Times New Roman" w:hAnsi="Times New Roman"/>
          <w:szCs w:val="24"/>
        </w:rPr>
        <w:t xml:space="preserve"> firms</w:t>
      </w:r>
      <w:r>
        <w:rPr>
          <w:rFonts w:ascii="Times New Roman" w:hAnsi="Times New Roman"/>
          <w:szCs w:val="24"/>
        </w:rPr>
        <w:t>, which shall state that the following requirements, at a minimum, must be contained</w:t>
      </w:r>
      <w:r w:rsidR="006F4D2C">
        <w:rPr>
          <w:rFonts w:ascii="Times New Roman" w:hAnsi="Times New Roman"/>
          <w:szCs w:val="24"/>
        </w:rPr>
        <w:t xml:space="preserve"> in</w:t>
      </w:r>
      <w:r>
        <w:rPr>
          <w:rFonts w:ascii="Times New Roman" w:hAnsi="Times New Roman"/>
          <w:szCs w:val="24"/>
        </w:rPr>
        <w:t xml:space="preserve"> any submitted Proposal:</w:t>
      </w:r>
    </w:p>
    <w:p w14:paraId="74A44750" w14:textId="77777777" w:rsidR="00D8414B" w:rsidRDefault="00D8414B" w:rsidP="00D8414B">
      <w:pPr>
        <w:spacing w:line="240" w:lineRule="auto"/>
        <w:jc w:val="both"/>
        <w:rPr>
          <w:rFonts w:ascii="Times New Roman" w:hAnsi="Times New Roman"/>
          <w:szCs w:val="24"/>
        </w:rPr>
      </w:pPr>
    </w:p>
    <w:p w14:paraId="5D50BF7F" w14:textId="77777777" w:rsidR="00D8414B" w:rsidRPr="00CF4B1B" w:rsidRDefault="00D8414B" w:rsidP="00D8414B">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1</w:t>
      </w:r>
      <w:r w:rsidRPr="00CF4B1B">
        <w:rPr>
          <w:rFonts w:ascii="Times New Roman" w:hAnsi="Times New Roman"/>
          <w:szCs w:val="24"/>
        </w:rPr>
        <w:t>)</w:t>
      </w:r>
      <w:r w:rsidRPr="00CF4B1B">
        <w:rPr>
          <w:rFonts w:ascii="Times New Roman" w:hAnsi="Times New Roman"/>
          <w:szCs w:val="24"/>
        </w:rPr>
        <w:tab/>
        <w:t xml:space="preserve">A description of the </w:t>
      </w:r>
      <w:r w:rsidR="00912C72">
        <w:rPr>
          <w:rFonts w:ascii="Times New Roman" w:hAnsi="Times New Roman"/>
          <w:szCs w:val="24"/>
        </w:rPr>
        <w:t>Design-Builder</w:t>
      </w:r>
      <w:r>
        <w:rPr>
          <w:rFonts w:ascii="Times New Roman" w:hAnsi="Times New Roman"/>
          <w:szCs w:val="24"/>
        </w:rPr>
        <w:t xml:space="preserve">’s </w:t>
      </w:r>
      <w:r w:rsidRPr="00CF4B1B">
        <w:rPr>
          <w:rFonts w:ascii="Times New Roman" w:hAnsi="Times New Roman"/>
          <w:szCs w:val="24"/>
        </w:rPr>
        <w:t xml:space="preserve">project team and organization of such </w:t>
      </w:r>
      <w:proofErr w:type="gramStart"/>
      <w:r w:rsidRPr="00CF4B1B">
        <w:rPr>
          <w:rFonts w:ascii="Times New Roman" w:hAnsi="Times New Roman"/>
          <w:szCs w:val="24"/>
        </w:rPr>
        <w:t>team;</w:t>
      </w:r>
      <w:proofErr w:type="gramEnd"/>
    </w:p>
    <w:p w14:paraId="7DCF59A7" w14:textId="77777777" w:rsidR="00D8414B" w:rsidRPr="00CF4B1B" w:rsidRDefault="00D8414B" w:rsidP="00D8414B">
      <w:pPr>
        <w:spacing w:line="240" w:lineRule="auto"/>
        <w:jc w:val="both"/>
        <w:rPr>
          <w:rFonts w:ascii="Times New Roman" w:hAnsi="Times New Roman"/>
          <w:szCs w:val="24"/>
        </w:rPr>
      </w:pPr>
    </w:p>
    <w:p w14:paraId="16AF58CD" w14:textId="77777777" w:rsidR="00D8414B" w:rsidRPr="00CF4B1B" w:rsidRDefault="00D8414B" w:rsidP="00D8414B">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2</w:t>
      </w:r>
      <w:r w:rsidRPr="00CF4B1B">
        <w:rPr>
          <w:rFonts w:ascii="Times New Roman" w:hAnsi="Times New Roman"/>
          <w:szCs w:val="24"/>
        </w:rPr>
        <w:t>)</w:t>
      </w:r>
      <w:r w:rsidRPr="00CF4B1B">
        <w:rPr>
          <w:rFonts w:ascii="Times New Roman" w:hAnsi="Times New Roman"/>
          <w:szCs w:val="24"/>
        </w:rPr>
        <w:tab/>
        <w:t xml:space="preserve">Fee </w:t>
      </w:r>
      <w:r>
        <w:rPr>
          <w:rFonts w:ascii="Times New Roman" w:hAnsi="Times New Roman"/>
          <w:szCs w:val="24"/>
        </w:rPr>
        <w:t>proposal</w:t>
      </w:r>
      <w:r w:rsidRPr="00CF4B1B">
        <w:rPr>
          <w:rFonts w:ascii="Times New Roman" w:hAnsi="Times New Roman"/>
          <w:szCs w:val="24"/>
        </w:rPr>
        <w:t xml:space="preserve">, if required by the School District as part of the </w:t>
      </w:r>
      <w:r>
        <w:rPr>
          <w:rFonts w:ascii="Times New Roman" w:hAnsi="Times New Roman"/>
          <w:szCs w:val="24"/>
        </w:rPr>
        <w:t xml:space="preserve">Request for </w:t>
      </w:r>
      <w:proofErr w:type="gramStart"/>
      <w:r>
        <w:rPr>
          <w:rFonts w:ascii="Times New Roman" w:hAnsi="Times New Roman"/>
          <w:szCs w:val="24"/>
        </w:rPr>
        <w:t>Proposals</w:t>
      </w:r>
      <w:r w:rsidRPr="00CF4B1B">
        <w:rPr>
          <w:rFonts w:ascii="Times New Roman" w:hAnsi="Times New Roman"/>
          <w:szCs w:val="24"/>
        </w:rPr>
        <w:t>;</w:t>
      </w:r>
      <w:proofErr w:type="gramEnd"/>
    </w:p>
    <w:p w14:paraId="5FEE7122" w14:textId="77777777" w:rsidR="00D8414B" w:rsidRPr="00CF4B1B" w:rsidRDefault="00D8414B" w:rsidP="00D8414B">
      <w:pPr>
        <w:spacing w:line="240" w:lineRule="auto"/>
        <w:jc w:val="both"/>
        <w:rPr>
          <w:rFonts w:ascii="Times New Roman" w:hAnsi="Times New Roman"/>
          <w:szCs w:val="24"/>
        </w:rPr>
      </w:pPr>
    </w:p>
    <w:p w14:paraId="59771C30" w14:textId="77777777" w:rsidR="00D8414B" w:rsidRDefault="00D8414B" w:rsidP="00D8414B">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3</w:t>
      </w:r>
      <w:r w:rsidRPr="00CF4B1B">
        <w:rPr>
          <w:rFonts w:ascii="Times New Roman" w:hAnsi="Times New Roman"/>
          <w:szCs w:val="24"/>
        </w:rPr>
        <w:t>)</w:t>
      </w:r>
      <w:r w:rsidRPr="00CF4B1B">
        <w:rPr>
          <w:rFonts w:ascii="Times New Roman" w:hAnsi="Times New Roman"/>
          <w:szCs w:val="24"/>
        </w:rPr>
        <w:tab/>
        <w:t xml:space="preserve">A description of the limitations, if any, on expenses to be </w:t>
      </w:r>
      <w:proofErr w:type="gramStart"/>
      <w:r w:rsidRPr="00CF4B1B">
        <w:rPr>
          <w:rFonts w:ascii="Times New Roman" w:hAnsi="Times New Roman"/>
          <w:szCs w:val="24"/>
        </w:rPr>
        <w:t>reimbursed;</w:t>
      </w:r>
      <w:proofErr w:type="gramEnd"/>
    </w:p>
    <w:p w14:paraId="49813A6C" w14:textId="77777777" w:rsidR="00D8414B" w:rsidRDefault="00D8414B" w:rsidP="00D8414B">
      <w:pPr>
        <w:spacing w:line="240" w:lineRule="auto"/>
        <w:jc w:val="both"/>
        <w:rPr>
          <w:rFonts w:ascii="Times New Roman" w:hAnsi="Times New Roman"/>
          <w:szCs w:val="24"/>
        </w:rPr>
      </w:pPr>
    </w:p>
    <w:p w14:paraId="7DAB2B08" w14:textId="77777777" w:rsidR="00D8414B" w:rsidRDefault="00D8414B" w:rsidP="00D8414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t>(4)</w:t>
      </w:r>
      <w:r>
        <w:rPr>
          <w:rFonts w:ascii="Times New Roman" w:hAnsi="Times New Roman"/>
          <w:szCs w:val="24"/>
        </w:rPr>
        <w:tab/>
        <w:t xml:space="preserve">Proof of insurance coverage and bonding required by law and the Construction Manager at Risk </w:t>
      </w:r>
      <w:proofErr w:type="gramStart"/>
      <w:r>
        <w:rPr>
          <w:rFonts w:ascii="Times New Roman" w:hAnsi="Times New Roman"/>
          <w:szCs w:val="24"/>
        </w:rPr>
        <w:t>Contract;</w:t>
      </w:r>
      <w:proofErr w:type="gramEnd"/>
    </w:p>
    <w:p w14:paraId="2A9EBE08" w14:textId="77777777" w:rsidR="00912C72" w:rsidRDefault="00912C72" w:rsidP="00D8414B">
      <w:pPr>
        <w:spacing w:line="240" w:lineRule="auto"/>
        <w:jc w:val="both"/>
        <w:rPr>
          <w:rFonts w:ascii="Times New Roman" w:hAnsi="Times New Roman"/>
          <w:szCs w:val="24"/>
        </w:rPr>
      </w:pPr>
    </w:p>
    <w:p w14:paraId="26ECF094" w14:textId="77777777" w:rsidR="00912C72" w:rsidRDefault="00912C72" w:rsidP="00D8414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t>(5)</w:t>
      </w:r>
      <w:r>
        <w:rPr>
          <w:rFonts w:ascii="Times New Roman" w:hAnsi="Times New Roman"/>
          <w:szCs w:val="24"/>
        </w:rPr>
        <w:tab/>
        <w:t>A</w:t>
      </w:r>
      <w:r w:rsidRPr="00912C72">
        <w:rPr>
          <w:rFonts w:ascii="Times New Roman" w:hAnsi="Times New Roman"/>
          <w:szCs w:val="24"/>
        </w:rPr>
        <w:t xml:space="preserve"> written statement of the </w:t>
      </w:r>
      <w:r>
        <w:rPr>
          <w:rFonts w:ascii="Times New Roman" w:hAnsi="Times New Roman"/>
          <w:szCs w:val="24"/>
        </w:rPr>
        <w:t>D</w:t>
      </w:r>
      <w:r w:rsidRPr="00912C72">
        <w:rPr>
          <w:rFonts w:ascii="Times New Roman" w:hAnsi="Times New Roman"/>
          <w:szCs w:val="24"/>
        </w:rPr>
        <w:t>esign-</w:t>
      </w:r>
      <w:r>
        <w:rPr>
          <w:rFonts w:ascii="Times New Roman" w:hAnsi="Times New Roman"/>
          <w:szCs w:val="24"/>
        </w:rPr>
        <w:t>B</w:t>
      </w:r>
      <w:r w:rsidRPr="00912C72">
        <w:rPr>
          <w:rFonts w:ascii="Times New Roman" w:hAnsi="Times New Roman"/>
          <w:szCs w:val="24"/>
        </w:rPr>
        <w:t xml:space="preserve">uilder's proposed approach to the design and construction of the project, which may include graphic materials illustrating the proposed approach to design and construction but shall not include price </w:t>
      </w:r>
      <w:proofErr w:type="gramStart"/>
      <w:r w:rsidRPr="00912C72">
        <w:rPr>
          <w:rFonts w:ascii="Times New Roman" w:hAnsi="Times New Roman"/>
          <w:szCs w:val="24"/>
        </w:rPr>
        <w:t>proposals;</w:t>
      </w:r>
      <w:proofErr w:type="gramEnd"/>
    </w:p>
    <w:p w14:paraId="6AD63607" w14:textId="77777777" w:rsidR="00912C72" w:rsidRDefault="00912C72" w:rsidP="00D8414B">
      <w:pPr>
        <w:spacing w:line="240" w:lineRule="auto"/>
        <w:jc w:val="both"/>
        <w:rPr>
          <w:rFonts w:ascii="Times New Roman" w:hAnsi="Times New Roman"/>
          <w:szCs w:val="24"/>
        </w:rPr>
      </w:pPr>
    </w:p>
    <w:p w14:paraId="36E3A9B2" w14:textId="77777777" w:rsidR="00912C72" w:rsidRDefault="00912C72" w:rsidP="00D8414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t>(6)</w:t>
      </w:r>
      <w:r>
        <w:rPr>
          <w:rFonts w:ascii="Times New Roman" w:hAnsi="Times New Roman"/>
          <w:szCs w:val="24"/>
        </w:rPr>
        <w:tab/>
        <w:t>A written acknowledgement that the Design-Builder agrees to the following conditions:</w:t>
      </w:r>
    </w:p>
    <w:p w14:paraId="56F1F4F1" w14:textId="77777777" w:rsidR="00912C72" w:rsidRDefault="00912C72" w:rsidP="00D8414B">
      <w:pPr>
        <w:spacing w:line="240" w:lineRule="auto"/>
        <w:jc w:val="both"/>
        <w:rPr>
          <w:rFonts w:ascii="Times New Roman" w:hAnsi="Times New Roman"/>
          <w:szCs w:val="24"/>
        </w:rPr>
      </w:pPr>
    </w:p>
    <w:p w14:paraId="1B4EB53E" w14:textId="77777777" w:rsidR="00912C72" w:rsidRDefault="00912C72" w:rsidP="00D8414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t>(i</w:t>
      </w:r>
      <w:r w:rsidRPr="0002398F">
        <w:rPr>
          <w:rFonts w:ascii="Times New Roman" w:hAnsi="Times New Roman"/>
          <w:szCs w:val="24"/>
        </w:rPr>
        <w:t>)</w:t>
      </w:r>
      <w:r>
        <w:rPr>
          <w:rFonts w:ascii="Times New Roman" w:hAnsi="Times New Roman"/>
          <w:szCs w:val="24"/>
        </w:rPr>
        <w:tab/>
        <w:t>a</w:t>
      </w:r>
      <w:r w:rsidRPr="0002398F">
        <w:rPr>
          <w:rFonts w:ascii="Times New Roman" w:hAnsi="Times New Roman"/>
          <w:szCs w:val="24"/>
        </w:rPr>
        <w:t xml:space="preserve">n architect or engineer licensed to practice in Nebraska will participate substantially in those aspects of the offering which involve architectural or engineering </w:t>
      </w:r>
      <w:proofErr w:type="gramStart"/>
      <w:r w:rsidRPr="0002398F">
        <w:rPr>
          <w:rFonts w:ascii="Times New Roman" w:hAnsi="Times New Roman"/>
          <w:szCs w:val="24"/>
        </w:rPr>
        <w:t>services;</w:t>
      </w:r>
      <w:proofErr w:type="gramEnd"/>
    </w:p>
    <w:p w14:paraId="358BD062" w14:textId="77777777" w:rsidR="00912C72" w:rsidRDefault="00912C72" w:rsidP="00D8414B">
      <w:pPr>
        <w:spacing w:line="240" w:lineRule="auto"/>
        <w:jc w:val="both"/>
        <w:rPr>
          <w:rFonts w:ascii="Times New Roman" w:hAnsi="Times New Roman"/>
          <w:szCs w:val="24"/>
        </w:rPr>
      </w:pPr>
    </w:p>
    <w:p w14:paraId="4FC616AB" w14:textId="77777777" w:rsidR="00912C72" w:rsidRDefault="00912C72" w:rsidP="00D8414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sidRPr="0002398F">
        <w:rPr>
          <w:rFonts w:ascii="Times New Roman" w:hAnsi="Times New Roman"/>
          <w:szCs w:val="24"/>
        </w:rPr>
        <w:t>(</w:t>
      </w:r>
      <w:r>
        <w:rPr>
          <w:rFonts w:ascii="Times New Roman" w:hAnsi="Times New Roman"/>
          <w:szCs w:val="24"/>
        </w:rPr>
        <w:t>ii</w:t>
      </w:r>
      <w:r w:rsidRPr="0002398F">
        <w:rPr>
          <w:rFonts w:ascii="Times New Roman" w:hAnsi="Times New Roman"/>
          <w:szCs w:val="24"/>
        </w:rPr>
        <w:t>)</w:t>
      </w:r>
      <w:r>
        <w:rPr>
          <w:rFonts w:ascii="Times New Roman" w:hAnsi="Times New Roman"/>
          <w:szCs w:val="24"/>
        </w:rPr>
        <w:tab/>
        <w:t>a</w:t>
      </w:r>
      <w:r w:rsidRPr="0002398F">
        <w:rPr>
          <w:rFonts w:ascii="Times New Roman" w:hAnsi="Times New Roman"/>
          <w:szCs w:val="24"/>
        </w:rPr>
        <w:t xml:space="preserve">t the time of the design-build offering, the </w:t>
      </w:r>
      <w:r>
        <w:rPr>
          <w:rFonts w:ascii="Times New Roman" w:hAnsi="Times New Roman"/>
          <w:szCs w:val="24"/>
        </w:rPr>
        <w:t>D</w:t>
      </w:r>
      <w:r w:rsidRPr="0002398F">
        <w:rPr>
          <w:rFonts w:ascii="Times New Roman" w:hAnsi="Times New Roman"/>
          <w:szCs w:val="24"/>
        </w:rPr>
        <w:t>esign-</w:t>
      </w:r>
      <w:r>
        <w:rPr>
          <w:rFonts w:ascii="Times New Roman" w:hAnsi="Times New Roman"/>
          <w:szCs w:val="24"/>
        </w:rPr>
        <w:t>B</w:t>
      </w:r>
      <w:r w:rsidRPr="0002398F">
        <w:rPr>
          <w:rFonts w:ascii="Times New Roman" w:hAnsi="Times New Roman"/>
          <w:szCs w:val="24"/>
        </w:rPr>
        <w:t xml:space="preserve">uilder will furnish to the </w:t>
      </w:r>
      <w:r>
        <w:rPr>
          <w:rFonts w:ascii="Times New Roman" w:hAnsi="Times New Roman"/>
          <w:szCs w:val="24"/>
        </w:rPr>
        <w:t>School District</w:t>
      </w:r>
      <w:r w:rsidRPr="0002398F">
        <w:rPr>
          <w:rFonts w:ascii="Times New Roman" w:hAnsi="Times New Roman"/>
          <w:szCs w:val="24"/>
        </w:rPr>
        <w:t xml:space="preserve"> a written statement identifying the architect or engineer who will perform the architectural or engineering work for the design-build </w:t>
      </w:r>
      <w:proofErr w:type="gramStart"/>
      <w:r w:rsidRPr="0002398F">
        <w:rPr>
          <w:rFonts w:ascii="Times New Roman" w:hAnsi="Times New Roman"/>
          <w:szCs w:val="24"/>
        </w:rPr>
        <w:t>project;</w:t>
      </w:r>
      <w:proofErr w:type="gramEnd"/>
    </w:p>
    <w:p w14:paraId="7D607A81" w14:textId="77777777" w:rsidR="00912C72" w:rsidRDefault="00912C72" w:rsidP="00D8414B">
      <w:pPr>
        <w:spacing w:line="240" w:lineRule="auto"/>
        <w:jc w:val="both"/>
        <w:rPr>
          <w:rFonts w:ascii="Times New Roman" w:hAnsi="Times New Roman"/>
          <w:szCs w:val="24"/>
        </w:rPr>
      </w:pPr>
    </w:p>
    <w:p w14:paraId="7948A5A4" w14:textId="77777777" w:rsidR="00912C72" w:rsidRDefault="00912C72" w:rsidP="00D8414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sidRPr="0002398F">
        <w:rPr>
          <w:rFonts w:ascii="Times New Roman" w:hAnsi="Times New Roman"/>
          <w:szCs w:val="24"/>
        </w:rPr>
        <w:t>(</w:t>
      </w:r>
      <w:r>
        <w:rPr>
          <w:rFonts w:ascii="Times New Roman" w:hAnsi="Times New Roman"/>
          <w:szCs w:val="24"/>
        </w:rPr>
        <w:t>iii</w:t>
      </w:r>
      <w:r w:rsidRPr="0002398F">
        <w:rPr>
          <w:rFonts w:ascii="Times New Roman" w:hAnsi="Times New Roman"/>
          <w:szCs w:val="24"/>
        </w:rPr>
        <w:t>)</w:t>
      </w:r>
      <w:r>
        <w:rPr>
          <w:rFonts w:ascii="Times New Roman" w:hAnsi="Times New Roman"/>
          <w:szCs w:val="24"/>
        </w:rPr>
        <w:tab/>
        <w:t>t</w:t>
      </w:r>
      <w:r w:rsidRPr="0002398F">
        <w:rPr>
          <w:rFonts w:ascii="Times New Roman" w:hAnsi="Times New Roman"/>
          <w:szCs w:val="24"/>
        </w:rPr>
        <w:t xml:space="preserve">he architect or engineer engaged by the </w:t>
      </w:r>
      <w:r>
        <w:rPr>
          <w:rFonts w:ascii="Times New Roman" w:hAnsi="Times New Roman"/>
          <w:szCs w:val="24"/>
        </w:rPr>
        <w:t>D</w:t>
      </w:r>
      <w:r w:rsidRPr="0002398F">
        <w:rPr>
          <w:rFonts w:ascii="Times New Roman" w:hAnsi="Times New Roman"/>
          <w:szCs w:val="24"/>
        </w:rPr>
        <w:t>esign-</w:t>
      </w:r>
      <w:r>
        <w:rPr>
          <w:rFonts w:ascii="Times New Roman" w:hAnsi="Times New Roman"/>
          <w:szCs w:val="24"/>
        </w:rPr>
        <w:t>B</w:t>
      </w:r>
      <w:r w:rsidRPr="0002398F">
        <w:rPr>
          <w:rFonts w:ascii="Times New Roman" w:hAnsi="Times New Roman"/>
          <w:szCs w:val="24"/>
        </w:rPr>
        <w:t xml:space="preserve">uilder to perform the architectural or engineering work with respect to the design-build project will have direct supervision of such work and may not be removed by the </w:t>
      </w:r>
      <w:r>
        <w:rPr>
          <w:rFonts w:ascii="Times New Roman" w:hAnsi="Times New Roman"/>
          <w:szCs w:val="24"/>
        </w:rPr>
        <w:t>D</w:t>
      </w:r>
      <w:r w:rsidRPr="0002398F">
        <w:rPr>
          <w:rFonts w:ascii="Times New Roman" w:hAnsi="Times New Roman"/>
          <w:szCs w:val="24"/>
        </w:rPr>
        <w:t>esign-</w:t>
      </w:r>
      <w:r>
        <w:rPr>
          <w:rFonts w:ascii="Times New Roman" w:hAnsi="Times New Roman"/>
          <w:szCs w:val="24"/>
        </w:rPr>
        <w:t>B</w:t>
      </w:r>
      <w:r w:rsidRPr="0002398F">
        <w:rPr>
          <w:rFonts w:ascii="Times New Roman" w:hAnsi="Times New Roman"/>
          <w:szCs w:val="24"/>
        </w:rPr>
        <w:t xml:space="preserve">uilder prior to the completion of the project without the written consent of the </w:t>
      </w:r>
      <w:r>
        <w:rPr>
          <w:rFonts w:ascii="Times New Roman" w:hAnsi="Times New Roman"/>
          <w:szCs w:val="24"/>
        </w:rPr>
        <w:t>School District</w:t>
      </w:r>
      <w:r w:rsidRPr="0002398F">
        <w:rPr>
          <w:rFonts w:ascii="Times New Roman" w:hAnsi="Times New Roman"/>
          <w:szCs w:val="24"/>
        </w:rPr>
        <w:t>;</w:t>
      </w:r>
    </w:p>
    <w:p w14:paraId="73076B4D" w14:textId="77777777" w:rsidR="00912C72" w:rsidRDefault="00912C72" w:rsidP="00D8414B">
      <w:pPr>
        <w:spacing w:line="240" w:lineRule="auto"/>
        <w:jc w:val="both"/>
        <w:rPr>
          <w:rFonts w:ascii="Times New Roman" w:hAnsi="Times New Roman"/>
          <w:szCs w:val="24"/>
        </w:rPr>
      </w:pPr>
    </w:p>
    <w:p w14:paraId="7EAC6A5F" w14:textId="77777777" w:rsidR="00912C72" w:rsidRPr="00CF4B1B" w:rsidRDefault="00912C72" w:rsidP="00D8414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sidRPr="0002398F">
        <w:rPr>
          <w:rFonts w:ascii="Times New Roman" w:hAnsi="Times New Roman"/>
          <w:szCs w:val="24"/>
        </w:rPr>
        <w:t>(</w:t>
      </w:r>
      <w:r>
        <w:rPr>
          <w:rFonts w:ascii="Times New Roman" w:hAnsi="Times New Roman"/>
          <w:szCs w:val="24"/>
        </w:rPr>
        <w:t>iv</w:t>
      </w:r>
      <w:r w:rsidRPr="0002398F">
        <w:rPr>
          <w:rFonts w:ascii="Times New Roman" w:hAnsi="Times New Roman"/>
          <w:szCs w:val="24"/>
        </w:rPr>
        <w:t>)</w:t>
      </w:r>
      <w:r>
        <w:rPr>
          <w:rFonts w:ascii="Times New Roman" w:hAnsi="Times New Roman"/>
          <w:szCs w:val="24"/>
        </w:rPr>
        <w:tab/>
        <w:t>a</w:t>
      </w:r>
      <w:r w:rsidRPr="0002398F">
        <w:rPr>
          <w:rFonts w:ascii="Times New Roman" w:hAnsi="Times New Roman"/>
          <w:szCs w:val="24"/>
        </w:rPr>
        <w:t xml:space="preserve"> </w:t>
      </w:r>
      <w:r>
        <w:rPr>
          <w:rFonts w:ascii="Times New Roman" w:hAnsi="Times New Roman"/>
          <w:szCs w:val="24"/>
        </w:rPr>
        <w:t>D</w:t>
      </w:r>
      <w:r w:rsidRPr="0002398F">
        <w:rPr>
          <w:rFonts w:ascii="Times New Roman" w:hAnsi="Times New Roman"/>
          <w:szCs w:val="24"/>
        </w:rPr>
        <w:t>esign-</w:t>
      </w:r>
      <w:r>
        <w:rPr>
          <w:rFonts w:ascii="Times New Roman" w:hAnsi="Times New Roman"/>
          <w:szCs w:val="24"/>
        </w:rPr>
        <w:t>B</w:t>
      </w:r>
      <w:r w:rsidRPr="0002398F">
        <w:rPr>
          <w:rFonts w:ascii="Times New Roman" w:hAnsi="Times New Roman"/>
          <w:szCs w:val="24"/>
        </w:rPr>
        <w:t>uilder offering design-build services with its own employees who are design professionals licensed to practice in Nebraska will (</w:t>
      </w:r>
      <w:r>
        <w:rPr>
          <w:rFonts w:ascii="Times New Roman" w:hAnsi="Times New Roman"/>
          <w:szCs w:val="24"/>
        </w:rPr>
        <w:t>a</w:t>
      </w:r>
      <w:r w:rsidRPr="0002398F">
        <w:rPr>
          <w:rFonts w:ascii="Times New Roman" w:hAnsi="Times New Roman"/>
          <w:szCs w:val="24"/>
        </w:rPr>
        <w:t>) comply with the Engineers and Architects Regulation Act by procuring a certificate of authorization to practice architecture or engineering and (</w:t>
      </w:r>
      <w:r>
        <w:rPr>
          <w:rFonts w:ascii="Times New Roman" w:hAnsi="Times New Roman"/>
          <w:szCs w:val="24"/>
        </w:rPr>
        <w:t>b</w:t>
      </w:r>
      <w:r w:rsidRPr="0002398F">
        <w:rPr>
          <w:rFonts w:ascii="Times New Roman" w:hAnsi="Times New Roman"/>
          <w:szCs w:val="24"/>
        </w:rPr>
        <w:t>) submit proof of sufficient professional liability insurance; and</w:t>
      </w:r>
      <w:r>
        <w:rPr>
          <w:rFonts w:ascii="Times New Roman" w:hAnsi="Times New Roman"/>
          <w:szCs w:val="24"/>
        </w:rPr>
        <w:t xml:space="preserve"> </w:t>
      </w:r>
      <w:r w:rsidRPr="0002398F">
        <w:rPr>
          <w:rFonts w:ascii="Times New Roman" w:hAnsi="Times New Roman"/>
          <w:szCs w:val="24"/>
        </w:rPr>
        <w:t>(</w:t>
      </w:r>
      <w:r>
        <w:rPr>
          <w:rFonts w:ascii="Times New Roman" w:hAnsi="Times New Roman"/>
          <w:szCs w:val="24"/>
        </w:rPr>
        <w:t>c</w:t>
      </w:r>
      <w:r w:rsidRPr="0002398F">
        <w:rPr>
          <w:rFonts w:ascii="Times New Roman" w:hAnsi="Times New Roman"/>
          <w:szCs w:val="24"/>
        </w:rPr>
        <w:t xml:space="preserve">) </w:t>
      </w:r>
      <w:r>
        <w:rPr>
          <w:rFonts w:ascii="Times New Roman" w:hAnsi="Times New Roman"/>
          <w:szCs w:val="24"/>
        </w:rPr>
        <w:t>t</w:t>
      </w:r>
      <w:r w:rsidRPr="0002398F">
        <w:rPr>
          <w:rFonts w:ascii="Times New Roman" w:hAnsi="Times New Roman"/>
          <w:szCs w:val="24"/>
        </w:rPr>
        <w:t xml:space="preserve">he rendering of architectural or engineering services by a licensed architect or engineer employed by the </w:t>
      </w:r>
      <w:r>
        <w:rPr>
          <w:rFonts w:ascii="Times New Roman" w:hAnsi="Times New Roman"/>
          <w:szCs w:val="24"/>
        </w:rPr>
        <w:t>D</w:t>
      </w:r>
      <w:r w:rsidRPr="0002398F">
        <w:rPr>
          <w:rFonts w:ascii="Times New Roman" w:hAnsi="Times New Roman"/>
          <w:szCs w:val="24"/>
        </w:rPr>
        <w:t>esign-</w:t>
      </w:r>
      <w:r>
        <w:rPr>
          <w:rFonts w:ascii="Times New Roman" w:hAnsi="Times New Roman"/>
          <w:szCs w:val="24"/>
        </w:rPr>
        <w:t>B</w:t>
      </w:r>
      <w:r w:rsidRPr="0002398F">
        <w:rPr>
          <w:rFonts w:ascii="Times New Roman" w:hAnsi="Times New Roman"/>
          <w:szCs w:val="24"/>
        </w:rPr>
        <w:t>uilder will conform to the Engineers and Architects Regulation Act and rules and regula</w:t>
      </w:r>
      <w:r>
        <w:rPr>
          <w:rFonts w:ascii="Times New Roman" w:hAnsi="Times New Roman"/>
          <w:szCs w:val="24"/>
        </w:rPr>
        <w:t>tions adopted under the act;</w:t>
      </w:r>
    </w:p>
    <w:p w14:paraId="3779B307" w14:textId="77777777" w:rsidR="00D8414B" w:rsidRDefault="00D8414B" w:rsidP="00D8414B">
      <w:pPr>
        <w:spacing w:line="240" w:lineRule="auto"/>
        <w:jc w:val="both"/>
        <w:rPr>
          <w:rFonts w:ascii="Times New Roman" w:hAnsi="Times New Roman"/>
          <w:szCs w:val="24"/>
        </w:rPr>
      </w:pPr>
    </w:p>
    <w:p w14:paraId="52D5D867" w14:textId="77777777" w:rsidR="00D8414B" w:rsidRPr="00CF4B1B" w:rsidRDefault="00D8414B" w:rsidP="00D8414B">
      <w:pPr>
        <w:spacing w:line="240" w:lineRule="auto"/>
        <w:jc w:val="both"/>
        <w:rPr>
          <w:rFonts w:ascii="Times New Roman" w:hAnsi="Times New Roman"/>
          <w:szCs w:val="24"/>
        </w:rPr>
      </w:pPr>
      <w:r w:rsidRPr="00CF4B1B">
        <w:rPr>
          <w:rFonts w:ascii="Times New Roman" w:hAnsi="Times New Roman"/>
          <w:szCs w:val="24"/>
        </w:rPr>
        <w:tab/>
      </w:r>
      <w:r>
        <w:rPr>
          <w:rFonts w:ascii="Times New Roman" w:hAnsi="Times New Roman"/>
          <w:szCs w:val="24"/>
        </w:rPr>
        <w:t>G.</w:t>
      </w:r>
      <w:r>
        <w:rPr>
          <w:rFonts w:ascii="Times New Roman" w:hAnsi="Times New Roman"/>
          <w:szCs w:val="24"/>
        </w:rPr>
        <w:tab/>
      </w:r>
      <w:r w:rsidRPr="00CF4B1B">
        <w:rPr>
          <w:rFonts w:ascii="Times New Roman" w:hAnsi="Times New Roman"/>
          <w:szCs w:val="24"/>
        </w:rPr>
        <w:t>Information of pre-</w:t>
      </w:r>
      <w:r>
        <w:rPr>
          <w:rFonts w:ascii="Times New Roman" w:hAnsi="Times New Roman"/>
          <w:szCs w:val="24"/>
        </w:rPr>
        <w:t>Proposal</w:t>
      </w:r>
      <w:r w:rsidRPr="00CF4B1B">
        <w:rPr>
          <w:rFonts w:ascii="Times New Roman" w:hAnsi="Times New Roman"/>
          <w:szCs w:val="24"/>
        </w:rPr>
        <w:t xml:space="preserve"> conference, if any required, and attendance requirements at such conference.</w:t>
      </w:r>
    </w:p>
    <w:p w14:paraId="70DBBE7B" w14:textId="77777777" w:rsidR="00D8414B" w:rsidRPr="00CF4B1B" w:rsidRDefault="00D8414B" w:rsidP="00D8414B">
      <w:pPr>
        <w:spacing w:line="240" w:lineRule="auto"/>
        <w:jc w:val="both"/>
        <w:rPr>
          <w:rFonts w:ascii="Times New Roman" w:hAnsi="Times New Roman"/>
          <w:szCs w:val="24"/>
        </w:rPr>
      </w:pPr>
    </w:p>
    <w:p w14:paraId="3927776F" w14:textId="77777777" w:rsidR="00D8414B" w:rsidRPr="00CF4B1B" w:rsidRDefault="00D8414B" w:rsidP="00D8414B">
      <w:pPr>
        <w:spacing w:line="240" w:lineRule="auto"/>
        <w:jc w:val="both"/>
        <w:rPr>
          <w:rFonts w:ascii="Times New Roman" w:hAnsi="Times New Roman"/>
          <w:szCs w:val="24"/>
        </w:rPr>
      </w:pPr>
      <w:r w:rsidRPr="00CF4B1B">
        <w:rPr>
          <w:rFonts w:ascii="Times New Roman" w:hAnsi="Times New Roman"/>
          <w:szCs w:val="24"/>
        </w:rPr>
        <w:tab/>
      </w:r>
      <w:r>
        <w:rPr>
          <w:rFonts w:ascii="Times New Roman" w:hAnsi="Times New Roman"/>
          <w:szCs w:val="24"/>
        </w:rPr>
        <w:t>H.</w:t>
      </w:r>
      <w:r w:rsidRPr="00CF4B1B">
        <w:rPr>
          <w:rFonts w:ascii="Times New Roman" w:hAnsi="Times New Roman"/>
          <w:szCs w:val="24"/>
        </w:rPr>
        <w:tab/>
        <w:t>Proposal procedure</w:t>
      </w:r>
      <w:r>
        <w:rPr>
          <w:rFonts w:ascii="Times New Roman" w:hAnsi="Times New Roman"/>
          <w:szCs w:val="24"/>
        </w:rPr>
        <w:t>s</w:t>
      </w:r>
      <w:r w:rsidRPr="00CF4B1B">
        <w:rPr>
          <w:rFonts w:ascii="Times New Roman" w:hAnsi="Times New Roman"/>
          <w:szCs w:val="24"/>
        </w:rPr>
        <w:t>, including:</w:t>
      </w:r>
    </w:p>
    <w:p w14:paraId="3A1DB5D1" w14:textId="77777777" w:rsidR="00D8414B" w:rsidRPr="00CF4B1B" w:rsidRDefault="00D8414B" w:rsidP="00D8414B">
      <w:pPr>
        <w:spacing w:line="240" w:lineRule="auto"/>
        <w:jc w:val="both"/>
        <w:rPr>
          <w:rFonts w:ascii="Times New Roman" w:hAnsi="Times New Roman"/>
          <w:szCs w:val="24"/>
        </w:rPr>
      </w:pPr>
    </w:p>
    <w:p w14:paraId="20D4DA42" w14:textId="77777777" w:rsidR="00D8414B" w:rsidRPr="00CF4B1B" w:rsidRDefault="00D8414B" w:rsidP="00D8414B">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1</w:t>
      </w:r>
      <w:r w:rsidRPr="00CF4B1B">
        <w:rPr>
          <w:rFonts w:ascii="Times New Roman" w:hAnsi="Times New Roman"/>
          <w:szCs w:val="24"/>
        </w:rPr>
        <w:t>)</w:t>
      </w:r>
      <w:r w:rsidRPr="00CF4B1B">
        <w:rPr>
          <w:rFonts w:ascii="Times New Roman" w:hAnsi="Times New Roman"/>
          <w:szCs w:val="24"/>
        </w:rPr>
        <w:tab/>
        <w:t xml:space="preserve">Questions and clarification or interpretations of the </w:t>
      </w:r>
      <w:r>
        <w:rPr>
          <w:rFonts w:ascii="Times New Roman" w:hAnsi="Times New Roman"/>
          <w:szCs w:val="24"/>
        </w:rPr>
        <w:t>Proposal</w:t>
      </w:r>
      <w:r w:rsidRPr="00CF4B1B">
        <w:rPr>
          <w:rFonts w:ascii="Times New Roman" w:hAnsi="Times New Roman"/>
          <w:szCs w:val="24"/>
        </w:rPr>
        <w:t xml:space="preserve"> </w:t>
      </w:r>
      <w:proofErr w:type="gramStart"/>
      <w:r w:rsidRPr="00CF4B1B">
        <w:rPr>
          <w:rFonts w:ascii="Times New Roman" w:hAnsi="Times New Roman"/>
          <w:szCs w:val="24"/>
        </w:rPr>
        <w:t>documents;</w:t>
      </w:r>
      <w:proofErr w:type="gramEnd"/>
    </w:p>
    <w:p w14:paraId="20C5ECD2" w14:textId="77777777" w:rsidR="00D8414B" w:rsidRPr="00CF4B1B" w:rsidRDefault="00D8414B" w:rsidP="00D8414B">
      <w:pPr>
        <w:spacing w:line="240" w:lineRule="auto"/>
        <w:jc w:val="both"/>
        <w:rPr>
          <w:rFonts w:ascii="Times New Roman" w:hAnsi="Times New Roman"/>
          <w:szCs w:val="24"/>
        </w:rPr>
      </w:pPr>
    </w:p>
    <w:p w14:paraId="641AFBC5" w14:textId="77777777" w:rsidR="00D8414B" w:rsidRPr="00CF4B1B" w:rsidRDefault="00D8414B" w:rsidP="00D8414B">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2</w:t>
      </w:r>
      <w:r w:rsidRPr="00CF4B1B">
        <w:rPr>
          <w:rFonts w:ascii="Times New Roman" w:hAnsi="Times New Roman"/>
          <w:szCs w:val="24"/>
        </w:rPr>
        <w:t>)</w:t>
      </w:r>
      <w:r w:rsidRPr="00CF4B1B">
        <w:rPr>
          <w:rFonts w:ascii="Times New Roman" w:hAnsi="Times New Roman"/>
          <w:szCs w:val="24"/>
        </w:rPr>
        <w:tab/>
        <w:t xml:space="preserve">Method of handling addenda to </w:t>
      </w:r>
      <w:r>
        <w:rPr>
          <w:rFonts w:ascii="Times New Roman" w:hAnsi="Times New Roman"/>
          <w:szCs w:val="24"/>
        </w:rPr>
        <w:t>Proposal</w:t>
      </w:r>
      <w:r w:rsidRPr="00CF4B1B">
        <w:rPr>
          <w:rFonts w:ascii="Times New Roman" w:hAnsi="Times New Roman"/>
          <w:szCs w:val="24"/>
        </w:rPr>
        <w:t xml:space="preserve"> </w:t>
      </w:r>
      <w:proofErr w:type="gramStart"/>
      <w:r w:rsidRPr="00CF4B1B">
        <w:rPr>
          <w:rFonts w:ascii="Times New Roman" w:hAnsi="Times New Roman"/>
          <w:szCs w:val="24"/>
        </w:rPr>
        <w:t>documents;</w:t>
      </w:r>
      <w:proofErr w:type="gramEnd"/>
    </w:p>
    <w:p w14:paraId="7A399957" w14:textId="77777777" w:rsidR="00D8414B" w:rsidRPr="00CF4B1B" w:rsidRDefault="00D8414B" w:rsidP="00D8414B">
      <w:pPr>
        <w:spacing w:line="240" w:lineRule="auto"/>
        <w:jc w:val="both"/>
        <w:rPr>
          <w:rFonts w:ascii="Times New Roman" w:hAnsi="Times New Roman"/>
          <w:szCs w:val="24"/>
        </w:rPr>
      </w:pPr>
    </w:p>
    <w:p w14:paraId="0EBCAA93" w14:textId="77777777" w:rsidR="00D8414B" w:rsidRPr="00CF4B1B" w:rsidRDefault="00D8414B" w:rsidP="00D8414B">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3</w:t>
      </w:r>
      <w:r w:rsidRPr="00CF4B1B">
        <w:rPr>
          <w:rFonts w:ascii="Times New Roman" w:hAnsi="Times New Roman"/>
          <w:szCs w:val="24"/>
        </w:rPr>
        <w:t>)</w:t>
      </w:r>
      <w:r w:rsidRPr="00CF4B1B">
        <w:rPr>
          <w:rFonts w:ascii="Times New Roman" w:hAnsi="Times New Roman"/>
          <w:szCs w:val="24"/>
        </w:rPr>
        <w:tab/>
        <w:t xml:space="preserve">Procedure for modification or withdrawal of </w:t>
      </w:r>
      <w:proofErr w:type="gramStart"/>
      <w:r>
        <w:rPr>
          <w:rFonts w:ascii="Times New Roman" w:hAnsi="Times New Roman"/>
          <w:szCs w:val="24"/>
        </w:rPr>
        <w:t>Proposal</w:t>
      </w:r>
      <w:r w:rsidRPr="00CF4B1B">
        <w:rPr>
          <w:rFonts w:ascii="Times New Roman" w:hAnsi="Times New Roman"/>
          <w:szCs w:val="24"/>
        </w:rPr>
        <w:t>s;</w:t>
      </w:r>
      <w:proofErr w:type="gramEnd"/>
    </w:p>
    <w:p w14:paraId="76E88890" w14:textId="77777777" w:rsidR="00D8414B" w:rsidRPr="00CF4B1B" w:rsidRDefault="00D8414B" w:rsidP="00D8414B">
      <w:pPr>
        <w:spacing w:line="240" w:lineRule="auto"/>
        <w:jc w:val="both"/>
        <w:rPr>
          <w:rFonts w:ascii="Times New Roman" w:hAnsi="Times New Roman"/>
          <w:szCs w:val="24"/>
        </w:rPr>
      </w:pPr>
    </w:p>
    <w:p w14:paraId="51CC013C" w14:textId="77777777" w:rsidR="00D8414B" w:rsidRPr="00CF4B1B" w:rsidRDefault="00D8414B" w:rsidP="00D8414B">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4</w:t>
      </w:r>
      <w:r w:rsidRPr="00CF4B1B">
        <w:rPr>
          <w:rFonts w:ascii="Times New Roman" w:hAnsi="Times New Roman"/>
          <w:szCs w:val="24"/>
        </w:rPr>
        <w:t>)</w:t>
      </w:r>
      <w:r w:rsidRPr="00CF4B1B">
        <w:rPr>
          <w:rFonts w:ascii="Times New Roman" w:hAnsi="Times New Roman"/>
          <w:szCs w:val="24"/>
        </w:rPr>
        <w:tab/>
        <w:t xml:space="preserve">Proposal due date and opening including date, time, location and methods of submittal of </w:t>
      </w:r>
      <w:proofErr w:type="gramStart"/>
      <w:r>
        <w:rPr>
          <w:rFonts w:ascii="Times New Roman" w:hAnsi="Times New Roman"/>
          <w:szCs w:val="24"/>
        </w:rPr>
        <w:t>Proposal</w:t>
      </w:r>
      <w:r w:rsidRPr="00CF4B1B">
        <w:rPr>
          <w:rFonts w:ascii="Times New Roman" w:hAnsi="Times New Roman"/>
          <w:szCs w:val="24"/>
        </w:rPr>
        <w:t>s;</w:t>
      </w:r>
      <w:proofErr w:type="gramEnd"/>
    </w:p>
    <w:p w14:paraId="1A583DA1" w14:textId="77777777" w:rsidR="00D8414B" w:rsidRDefault="00D8414B" w:rsidP="00D8414B">
      <w:pPr>
        <w:spacing w:line="240" w:lineRule="auto"/>
        <w:jc w:val="both"/>
        <w:rPr>
          <w:rFonts w:ascii="Times New Roman" w:hAnsi="Times New Roman"/>
          <w:szCs w:val="24"/>
        </w:rPr>
      </w:pPr>
    </w:p>
    <w:p w14:paraId="4641135E" w14:textId="77777777" w:rsidR="00D8414B" w:rsidRDefault="00D8414B" w:rsidP="00D8414B">
      <w:pPr>
        <w:spacing w:line="240" w:lineRule="auto"/>
        <w:jc w:val="both"/>
        <w:rPr>
          <w:rFonts w:ascii="Times New Roman" w:hAnsi="Times New Roman"/>
          <w:szCs w:val="24"/>
        </w:rPr>
      </w:pPr>
      <w:r>
        <w:rPr>
          <w:rFonts w:ascii="Times New Roman" w:hAnsi="Times New Roman"/>
          <w:szCs w:val="24"/>
        </w:rPr>
        <w:tab/>
      </w:r>
      <w:r w:rsidR="00912C72">
        <w:rPr>
          <w:rFonts w:ascii="Times New Roman" w:hAnsi="Times New Roman"/>
          <w:szCs w:val="24"/>
        </w:rPr>
        <w:t>I</w:t>
      </w:r>
      <w:r>
        <w:rPr>
          <w:rFonts w:ascii="Times New Roman" w:hAnsi="Times New Roman"/>
          <w:szCs w:val="24"/>
        </w:rPr>
        <w:t>.</w:t>
      </w:r>
      <w:r>
        <w:rPr>
          <w:rFonts w:ascii="Times New Roman" w:hAnsi="Times New Roman"/>
          <w:szCs w:val="24"/>
        </w:rPr>
        <w:tab/>
        <w:t>Evaluation procedure, including t</w:t>
      </w:r>
      <w:r w:rsidRPr="00695CA7">
        <w:rPr>
          <w:rFonts w:ascii="Times New Roman" w:hAnsi="Times New Roman"/>
          <w:szCs w:val="24"/>
        </w:rPr>
        <w:t xml:space="preserve">he criteria for evaluation of </w:t>
      </w:r>
      <w:r>
        <w:rPr>
          <w:rFonts w:ascii="Times New Roman" w:hAnsi="Times New Roman"/>
          <w:szCs w:val="24"/>
        </w:rPr>
        <w:t>P</w:t>
      </w:r>
      <w:r w:rsidRPr="00695CA7">
        <w:rPr>
          <w:rFonts w:ascii="Times New Roman" w:hAnsi="Times New Roman"/>
          <w:szCs w:val="24"/>
        </w:rPr>
        <w:t>roposals</w:t>
      </w:r>
      <w:r>
        <w:rPr>
          <w:rFonts w:ascii="Times New Roman" w:hAnsi="Times New Roman"/>
          <w:szCs w:val="24"/>
        </w:rPr>
        <w:t>,</w:t>
      </w:r>
      <w:r w:rsidRPr="00695CA7">
        <w:rPr>
          <w:rFonts w:ascii="Times New Roman" w:hAnsi="Times New Roman"/>
          <w:szCs w:val="24"/>
        </w:rPr>
        <w:t xml:space="preserve"> the relative weight of each criterio</w:t>
      </w:r>
      <w:r>
        <w:rPr>
          <w:rFonts w:ascii="Times New Roman" w:hAnsi="Times New Roman"/>
          <w:szCs w:val="24"/>
        </w:rPr>
        <w:t xml:space="preserve">n, the interview process, the contract negotiation </w:t>
      </w:r>
      <w:proofErr w:type="gramStart"/>
      <w:r>
        <w:rPr>
          <w:rFonts w:ascii="Times New Roman" w:hAnsi="Times New Roman"/>
          <w:szCs w:val="24"/>
        </w:rPr>
        <w:t>process</w:t>
      </w:r>
      <w:proofErr w:type="gramEnd"/>
      <w:r>
        <w:rPr>
          <w:rFonts w:ascii="Times New Roman" w:hAnsi="Times New Roman"/>
          <w:szCs w:val="24"/>
        </w:rPr>
        <w:t xml:space="preserve"> and the contract execution process.</w:t>
      </w:r>
    </w:p>
    <w:p w14:paraId="4990DABC" w14:textId="77777777" w:rsidR="00D8414B" w:rsidRDefault="00D8414B" w:rsidP="00D8414B">
      <w:pPr>
        <w:spacing w:line="240" w:lineRule="auto"/>
        <w:jc w:val="both"/>
        <w:rPr>
          <w:rFonts w:ascii="Times New Roman" w:hAnsi="Times New Roman"/>
          <w:szCs w:val="24"/>
        </w:rPr>
      </w:pPr>
    </w:p>
    <w:p w14:paraId="5524331D" w14:textId="77777777" w:rsidR="00D8414B" w:rsidRPr="00CF4B1B" w:rsidRDefault="00D8414B" w:rsidP="00D8414B">
      <w:pPr>
        <w:spacing w:line="240" w:lineRule="auto"/>
        <w:jc w:val="both"/>
        <w:rPr>
          <w:rFonts w:ascii="Times New Roman" w:hAnsi="Times New Roman"/>
          <w:szCs w:val="24"/>
        </w:rPr>
      </w:pPr>
      <w:r w:rsidRPr="00CF4B1B">
        <w:rPr>
          <w:rFonts w:ascii="Times New Roman" w:hAnsi="Times New Roman"/>
          <w:szCs w:val="24"/>
        </w:rPr>
        <w:tab/>
      </w:r>
      <w:r w:rsidR="00912C72">
        <w:rPr>
          <w:rFonts w:ascii="Times New Roman" w:hAnsi="Times New Roman"/>
          <w:szCs w:val="24"/>
        </w:rPr>
        <w:t>J</w:t>
      </w:r>
      <w:r>
        <w:rPr>
          <w:rFonts w:ascii="Times New Roman" w:hAnsi="Times New Roman"/>
          <w:szCs w:val="24"/>
        </w:rPr>
        <w:t>.</w:t>
      </w:r>
      <w:r w:rsidRPr="00CF4B1B">
        <w:rPr>
          <w:rFonts w:ascii="Times New Roman" w:hAnsi="Times New Roman"/>
          <w:szCs w:val="24"/>
        </w:rPr>
        <w:tab/>
      </w:r>
      <w:r>
        <w:rPr>
          <w:rFonts w:ascii="Times New Roman" w:hAnsi="Times New Roman"/>
          <w:szCs w:val="24"/>
        </w:rPr>
        <w:t xml:space="preserve">The proposed </w:t>
      </w:r>
      <w:r w:rsidRPr="00CF4B1B">
        <w:rPr>
          <w:rFonts w:ascii="Times New Roman" w:hAnsi="Times New Roman"/>
          <w:szCs w:val="24"/>
        </w:rPr>
        <w:t xml:space="preserve">Agreement between </w:t>
      </w:r>
      <w:r>
        <w:rPr>
          <w:rFonts w:ascii="Times New Roman" w:hAnsi="Times New Roman"/>
          <w:szCs w:val="24"/>
        </w:rPr>
        <w:t xml:space="preserve">the </w:t>
      </w:r>
      <w:r w:rsidRPr="00CF4B1B">
        <w:rPr>
          <w:rFonts w:ascii="Times New Roman" w:hAnsi="Times New Roman"/>
          <w:szCs w:val="24"/>
        </w:rPr>
        <w:t xml:space="preserve">School District and the </w:t>
      </w:r>
      <w:r w:rsidR="00912C72">
        <w:rPr>
          <w:rFonts w:ascii="Times New Roman" w:hAnsi="Times New Roman"/>
          <w:szCs w:val="24"/>
        </w:rPr>
        <w:t>Design-Builder</w:t>
      </w:r>
      <w:r>
        <w:rPr>
          <w:rFonts w:ascii="Times New Roman" w:hAnsi="Times New Roman"/>
          <w:szCs w:val="24"/>
        </w:rPr>
        <w:t xml:space="preserve">, including </w:t>
      </w:r>
      <w:r w:rsidRPr="00CF4B1B">
        <w:rPr>
          <w:rFonts w:ascii="Times New Roman" w:hAnsi="Times New Roman"/>
          <w:szCs w:val="24"/>
        </w:rPr>
        <w:t>General Conditions of the Contract for Construction</w:t>
      </w:r>
      <w:r>
        <w:rPr>
          <w:rFonts w:ascii="Times New Roman" w:hAnsi="Times New Roman"/>
          <w:szCs w:val="24"/>
        </w:rPr>
        <w:t xml:space="preserve">.  Such Agreement may </w:t>
      </w:r>
      <w:r w:rsidRPr="00695CA7">
        <w:rPr>
          <w:rFonts w:ascii="Times New Roman" w:hAnsi="Times New Roman"/>
          <w:szCs w:val="24"/>
        </w:rPr>
        <w:t xml:space="preserve">set forth an initial determination of </w:t>
      </w:r>
      <w:proofErr w:type="gramStart"/>
      <w:r w:rsidRPr="00695CA7">
        <w:rPr>
          <w:rFonts w:ascii="Times New Roman" w:hAnsi="Times New Roman"/>
          <w:szCs w:val="24"/>
        </w:rPr>
        <w:t>the manner by which</w:t>
      </w:r>
      <w:proofErr w:type="gramEnd"/>
      <w:r w:rsidRPr="00695CA7">
        <w:rPr>
          <w:rFonts w:ascii="Times New Roman" w:hAnsi="Times New Roman"/>
          <w:szCs w:val="24"/>
        </w:rPr>
        <w:t xml:space="preserve"> the </w:t>
      </w:r>
      <w:r w:rsidR="00912C72">
        <w:rPr>
          <w:rFonts w:ascii="Times New Roman" w:hAnsi="Times New Roman"/>
          <w:szCs w:val="24"/>
        </w:rPr>
        <w:t>Design-Builder</w:t>
      </w:r>
      <w:r w:rsidRPr="00695CA7">
        <w:rPr>
          <w:rFonts w:ascii="Times New Roman" w:hAnsi="Times New Roman"/>
          <w:szCs w:val="24"/>
        </w:rPr>
        <w:t xml:space="preserve"> selects any subcontractor and may require that any work subcontracted be awarded by competitive bidding</w:t>
      </w:r>
      <w:r>
        <w:rPr>
          <w:rFonts w:ascii="Times New Roman" w:hAnsi="Times New Roman"/>
          <w:szCs w:val="24"/>
        </w:rPr>
        <w:t>.</w:t>
      </w:r>
    </w:p>
    <w:p w14:paraId="68C9D10D" w14:textId="77777777" w:rsidR="00D8414B" w:rsidRPr="00CF4B1B" w:rsidRDefault="00D8414B" w:rsidP="00D8414B">
      <w:pPr>
        <w:spacing w:line="240" w:lineRule="auto"/>
        <w:jc w:val="both"/>
        <w:rPr>
          <w:rFonts w:ascii="Times New Roman" w:hAnsi="Times New Roman"/>
          <w:szCs w:val="24"/>
        </w:rPr>
      </w:pPr>
    </w:p>
    <w:p w14:paraId="2165C0AF" w14:textId="77777777" w:rsidR="00D8414B" w:rsidRPr="00CF4B1B" w:rsidRDefault="00D8414B" w:rsidP="00D8414B">
      <w:pPr>
        <w:spacing w:line="240" w:lineRule="auto"/>
        <w:jc w:val="both"/>
        <w:rPr>
          <w:rFonts w:ascii="Times New Roman" w:hAnsi="Times New Roman"/>
          <w:szCs w:val="24"/>
        </w:rPr>
      </w:pPr>
      <w:r w:rsidRPr="00CF4B1B">
        <w:rPr>
          <w:rFonts w:ascii="Times New Roman" w:hAnsi="Times New Roman"/>
          <w:szCs w:val="24"/>
        </w:rPr>
        <w:tab/>
      </w:r>
      <w:r w:rsidR="00912C72">
        <w:rPr>
          <w:rFonts w:ascii="Times New Roman" w:hAnsi="Times New Roman"/>
          <w:szCs w:val="24"/>
        </w:rPr>
        <w:t>K</w:t>
      </w:r>
      <w:r w:rsidRPr="00CF4B1B">
        <w:rPr>
          <w:rFonts w:ascii="Times New Roman" w:hAnsi="Times New Roman"/>
          <w:szCs w:val="24"/>
        </w:rPr>
        <w:t>.</w:t>
      </w:r>
      <w:r w:rsidRPr="00CF4B1B">
        <w:rPr>
          <w:rFonts w:ascii="Times New Roman" w:hAnsi="Times New Roman"/>
          <w:szCs w:val="24"/>
        </w:rPr>
        <w:tab/>
        <w:t>Payment and performance bond</w:t>
      </w:r>
      <w:r>
        <w:rPr>
          <w:rFonts w:ascii="Times New Roman" w:hAnsi="Times New Roman"/>
          <w:szCs w:val="24"/>
        </w:rPr>
        <w:t>s</w:t>
      </w:r>
      <w:r w:rsidRPr="00CF4B1B">
        <w:rPr>
          <w:rFonts w:ascii="Times New Roman" w:hAnsi="Times New Roman"/>
          <w:szCs w:val="24"/>
        </w:rPr>
        <w:t xml:space="preserve"> and guaranteed maximum price bond requirements for the </w:t>
      </w:r>
      <w:r w:rsidR="00912C72">
        <w:rPr>
          <w:rFonts w:ascii="Times New Roman" w:hAnsi="Times New Roman"/>
          <w:szCs w:val="24"/>
        </w:rPr>
        <w:t>Design-</w:t>
      </w:r>
      <w:proofErr w:type="gramStart"/>
      <w:r w:rsidR="00912C72">
        <w:rPr>
          <w:rFonts w:ascii="Times New Roman" w:hAnsi="Times New Roman"/>
          <w:szCs w:val="24"/>
        </w:rPr>
        <w:t>Builder</w:t>
      </w:r>
      <w:r w:rsidRPr="00CF4B1B">
        <w:rPr>
          <w:rFonts w:ascii="Times New Roman" w:hAnsi="Times New Roman"/>
          <w:szCs w:val="24"/>
        </w:rPr>
        <w:t>;</w:t>
      </w:r>
      <w:proofErr w:type="gramEnd"/>
    </w:p>
    <w:p w14:paraId="579DAEB3" w14:textId="77777777" w:rsidR="00D8414B" w:rsidRPr="00CF4B1B" w:rsidRDefault="00D8414B" w:rsidP="00D8414B">
      <w:pPr>
        <w:spacing w:line="240" w:lineRule="auto"/>
        <w:jc w:val="both"/>
        <w:rPr>
          <w:rFonts w:ascii="Times New Roman" w:hAnsi="Times New Roman"/>
          <w:szCs w:val="24"/>
        </w:rPr>
      </w:pPr>
    </w:p>
    <w:p w14:paraId="5743DA8C" w14:textId="77777777" w:rsidR="00D8414B" w:rsidRDefault="00D8414B" w:rsidP="00D8414B">
      <w:pPr>
        <w:spacing w:line="240" w:lineRule="auto"/>
        <w:jc w:val="both"/>
        <w:rPr>
          <w:rFonts w:ascii="Times New Roman" w:hAnsi="Times New Roman"/>
          <w:szCs w:val="24"/>
        </w:rPr>
      </w:pPr>
      <w:r w:rsidRPr="00CF4B1B">
        <w:rPr>
          <w:rFonts w:ascii="Times New Roman" w:hAnsi="Times New Roman"/>
          <w:szCs w:val="24"/>
        </w:rPr>
        <w:tab/>
      </w:r>
      <w:r w:rsidR="00912C72">
        <w:rPr>
          <w:rFonts w:ascii="Times New Roman" w:hAnsi="Times New Roman"/>
          <w:szCs w:val="24"/>
        </w:rPr>
        <w:t>L</w:t>
      </w:r>
      <w:r w:rsidRPr="00CF4B1B">
        <w:rPr>
          <w:rFonts w:ascii="Times New Roman" w:hAnsi="Times New Roman"/>
          <w:szCs w:val="24"/>
        </w:rPr>
        <w:t>.</w:t>
      </w:r>
      <w:r w:rsidRPr="00CF4B1B">
        <w:rPr>
          <w:rFonts w:ascii="Times New Roman" w:hAnsi="Times New Roman"/>
          <w:szCs w:val="24"/>
        </w:rPr>
        <w:tab/>
        <w:t>Insurance requirements</w:t>
      </w:r>
      <w:r>
        <w:rPr>
          <w:rFonts w:ascii="Times New Roman" w:hAnsi="Times New Roman"/>
          <w:szCs w:val="24"/>
        </w:rPr>
        <w:t>,</w:t>
      </w:r>
      <w:r w:rsidRPr="00CF4B1B">
        <w:rPr>
          <w:rFonts w:ascii="Times New Roman" w:hAnsi="Times New Roman"/>
          <w:szCs w:val="24"/>
        </w:rPr>
        <w:t xml:space="preserve"> which shall provide that </w:t>
      </w:r>
      <w:r w:rsidR="00912C72">
        <w:rPr>
          <w:rFonts w:ascii="Times New Roman" w:hAnsi="Times New Roman"/>
          <w:szCs w:val="24"/>
        </w:rPr>
        <w:t>the Design-Builder</w:t>
      </w:r>
      <w:r w:rsidRPr="00CF4B1B">
        <w:rPr>
          <w:rFonts w:ascii="Times New Roman" w:hAnsi="Times New Roman"/>
          <w:szCs w:val="24"/>
        </w:rPr>
        <w:t xml:space="preserve"> shall purchase from and maintain in a company or companies lawfully authorized to do business in the </w:t>
      </w:r>
      <w:r>
        <w:rPr>
          <w:rFonts w:ascii="Times New Roman" w:hAnsi="Times New Roman"/>
          <w:szCs w:val="24"/>
        </w:rPr>
        <w:t>State of Nebraska</w:t>
      </w:r>
      <w:r w:rsidRPr="00CF4B1B">
        <w:rPr>
          <w:rFonts w:ascii="Times New Roman" w:hAnsi="Times New Roman"/>
          <w:szCs w:val="24"/>
        </w:rPr>
        <w:t xml:space="preserve"> such insurance as will protect the </w:t>
      </w:r>
      <w:r w:rsidR="00912C72">
        <w:rPr>
          <w:rFonts w:ascii="Times New Roman" w:hAnsi="Times New Roman"/>
          <w:szCs w:val="24"/>
        </w:rPr>
        <w:t>Design-Builder</w:t>
      </w:r>
      <w:r w:rsidR="00912C72" w:rsidRPr="00CF4B1B">
        <w:rPr>
          <w:rFonts w:ascii="Times New Roman" w:hAnsi="Times New Roman"/>
          <w:szCs w:val="24"/>
        </w:rPr>
        <w:t xml:space="preserve"> </w:t>
      </w:r>
      <w:r w:rsidRPr="00CF4B1B">
        <w:rPr>
          <w:rFonts w:ascii="Times New Roman" w:hAnsi="Times New Roman"/>
          <w:szCs w:val="24"/>
        </w:rPr>
        <w:t xml:space="preserve">from claims which may arise out of or result from the </w:t>
      </w:r>
      <w:r w:rsidR="00912C72">
        <w:rPr>
          <w:rFonts w:ascii="Times New Roman" w:hAnsi="Times New Roman"/>
          <w:szCs w:val="24"/>
        </w:rPr>
        <w:t>Design-Builder</w:t>
      </w:r>
      <w:r w:rsidRPr="00CF4B1B">
        <w:rPr>
          <w:rFonts w:ascii="Times New Roman" w:hAnsi="Times New Roman"/>
          <w:szCs w:val="24"/>
        </w:rPr>
        <w:t xml:space="preserve">'s operations under the contract and for which the </w:t>
      </w:r>
      <w:r w:rsidR="00912C72">
        <w:rPr>
          <w:rFonts w:ascii="Times New Roman" w:hAnsi="Times New Roman"/>
          <w:szCs w:val="24"/>
        </w:rPr>
        <w:t>Design-Builder</w:t>
      </w:r>
      <w:r w:rsidR="00912C72" w:rsidRPr="00CF4B1B">
        <w:rPr>
          <w:rFonts w:ascii="Times New Roman" w:hAnsi="Times New Roman"/>
          <w:szCs w:val="24"/>
        </w:rPr>
        <w:t xml:space="preserve"> </w:t>
      </w:r>
      <w:r w:rsidRPr="00CF4B1B">
        <w:rPr>
          <w:rFonts w:ascii="Times New Roman" w:hAnsi="Times New Roman"/>
          <w:szCs w:val="24"/>
        </w:rPr>
        <w:t xml:space="preserve">may be legally liable, whether such operations be by the </w:t>
      </w:r>
      <w:r w:rsidR="00912C72">
        <w:rPr>
          <w:rFonts w:ascii="Times New Roman" w:hAnsi="Times New Roman"/>
          <w:szCs w:val="24"/>
        </w:rPr>
        <w:t>Design-Builder</w:t>
      </w:r>
      <w:r w:rsidR="00912C72" w:rsidRPr="00CF4B1B">
        <w:rPr>
          <w:rFonts w:ascii="Times New Roman" w:hAnsi="Times New Roman"/>
          <w:szCs w:val="24"/>
        </w:rPr>
        <w:t xml:space="preserve"> </w:t>
      </w:r>
      <w:r w:rsidRPr="00CF4B1B">
        <w:rPr>
          <w:rFonts w:ascii="Times New Roman" w:hAnsi="Times New Roman"/>
          <w:szCs w:val="24"/>
        </w:rPr>
        <w:t>or by anyone directly or indirectly employed by any of them, or by anyone for whose acts any of them may be liable</w:t>
      </w:r>
      <w:r>
        <w:rPr>
          <w:rFonts w:ascii="Times New Roman" w:hAnsi="Times New Roman"/>
          <w:szCs w:val="24"/>
        </w:rPr>
        <w:t>.</w:t>
      </w:r>
    </w:p>
    <w:p w14:paraId="61241EAC" w14:textId="77777777" w:rsidR="00912C72" w:rsidRDefault="00912C72" w:rsidP="00D8414B">
      <w:pPr>
        <w:spacing w:line="240" w:lineRule="auto"/>
        <w:jc w:val="both"/>
        <w:rPr>
          <w:rFonts w:ascii="Times New Roman" w:hAnsi="Times New Roman"/>
          <w:szCs w:val="24"/>
        </w:rPr>
      </w:pPr>
    </w:p>
    <w:p w14:paraId="41B9A951" w14:textId="77777777" w:rsidR="00D8414B" w:rsidRDefault="00D8414B" w:rsidP="00D8414B">
      <w:pPr>
        <w:spacing w:line="240" w:lineRule="auto"/>
        <w:jc w:val="both"/>
        <w:rPr>
          <w:rFonts w:ascii="Times New Roman" w:hAnsi="Times New Roman"/>
          <w:szCs w:val="24"/>
        </w:rPr>
      </w:pPr>
      <w:r>
        <w:rPr>
          <w:rFonts w:ascii="Times New Roman" w:hAnsi="Times New Roman"/>
          <w:szCs w:val="24"/>
        </w:rPr>
        <w:tab/>
        <w:t>M.</w:t>
      </w:r>
      <w:r>
        <w:rPr>
          <w:rFonts w:ascii="Times New Roman" w:hAnsi="Times New Roman"/>
          <w:szCs w:val="24"/>
        </w:rPr>
        <w:tab/>
        <w:t xml:space="preserve">Special notice requirements, if any, which may include but not </w:t>
      </w:r>
      <w:r w:rsidR="00A777BF">
        <w:rPr>
          <w:rFonts w:ascii="Times New Roman" w:hAnsi="Times New Roman"/>
          <w:szCs w:val="24"/>
        </w:rPr>
        <w:t xml:space="preserve">be </w:t>
      </w:r>
      <w:r>
        <w:rPr>
          <w:rFonts w:ascii="Times New Roman" w:hAnsi="Times New Roman"/>
          <w:szCs w:val="24"/>
        </w:rPr>
        <w:t>limited to the following:</w:t>
      </w:r>
    </w:p>
    <w:p w14:paraId="0AA1536F" w14:textId="77777777" w:rsidR="00D8414B" w:rsidRDefault="00D8414B" w:rsidP="00D8414B">
      <w:pPr>
        <w:spacing w:line="240" w:lineRule="auto"/>
        <w:jc w:val="both"/>
        <w:rPr>
          <w:rFonts w:ascii="Times New Roman" w:hAnsi="Times New Roman"/>
          <w:szCs w:val="24"/>
        </w:rPr>
      </w:pPr>
    </w:p>
    <w:p w14:paraId="6A0A75FB" w14:textId="77777777" w:rsidR="00D8414B" w:rsidRPr="00CF4B1B" w:rsidRDefault="00D8414B" w:rsidP="00D8414B">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(1)</w:t>
      </w:r>
      <w:r w:rsidRPr="00CF4B1B">
        <w:rPr>
          <w:rFonts w:ascii="Times New Roman" w:hAnsi="Times New Roman"/>
          <w:szCs w:val="24"/>
        </w:rPr>
        <w:tab/>
        <w:t>THI</w:t>
      </w:r>
      <w:smartTag w:uri="urn:schemas-microsoft-com:office:smarttags" w:element="PersonName">
        <w:r w:rsidRPr="00CF4B1B">
          <w:rPr>
            <w:rFonts w:ascii="Times New Roman" w:hAnsi="Times New Roman"/>
            <w:szCs w:val="24"/>
          </w:rPr>
          <w:t>S</w:t>
        </w:r>
      </w:smartTag>
      <w:r w:rsidRPr="00CF4B1B">
        <w:rPr>
          <w:rFonts w:ascii="Times New Roman" w:hAnsi="Times New Roman"/>
          <w:szCs w:val="24"/>
        </w:rPr>
        <w:t xml:space="preserve"> </w:t>
      </w:r>
      <w:smartTag w:uri="urn:schemas-microsoft-com:office:smarttags" w:element="PersonName">
        <w:r w:rsidRPr="00CF4B1B">
          <w:rPr>
            <w:rFonts w:ascii="Times New Roman" w:hAnsi="Times New Roman"/>
            <w:szCs w:val="24"/>
          </w:rPr>
          <w:t>PRO</w:t>
        </w:r>
      </w:smartTag>
      <w:r w:rsidRPr="00CF4B1B">
        <w:rPr>
          <w:rFonts w:ascii="Times New Roman" w:hAnsi="Times New Roman"/>
          <w:szCs w:val="24"/>
        </w:rPr>
        <w:t>JECT I</w:t>
      </w:r>
      <w:smartTag w:uri="urn:schemas-microsoft-com:office:smarttags" w:element="PersonName">
        <w:r w:rsidRPr="00CF4B1B">
          <w:rPr>
            <w:rFonts w:ascii="Times New Roman" w:hAnsi="Times New Roman"/>
            <w:szCs w:val="24"/>
          </w:rPr>
          <w:t>S</w:t>
        </w:r>
      </w:smartTag>
      <w:r w:rsidRPr="00CF4B1B">
        <w:rPr>
          <w:rFonts w:ascii="Times New Roman" w:hAnsi="Times New Roman"/>
          <w:szCs w:val="24"/>
        </w:rPr>
        <w:t xml:space="preserve"> BEING CONDUCTED UNDER AND IS SUBJECT TO THE </w:t>
      </w:r>
      <w:smartTag w:uri="urn:schemas-microsoft-com:office:smarttags" w:element="PersonName">
        <w:r w:rsidRPr="00CF4B1B">
          <w:rPr>
            <w:rFonts w:ascii="Times New Roman" w:hAnsi="Times New Roman"/>
            <w:szCs w:val="24"/>
          </w:rPr>
          <w:t>PRO</w:t>
        </w:r>
      </w:smartTag>
      <w:r w:rsidRPr="00CF4B1B">
        <w:rPr>
          <w:rFonts w:ascii="Times New Roman" w:hAnsi="Times New Roman"/>
          <w:szCs w:val="24"/>
        </w:rPr>
        <w:t>VI</w:t>
      </w:r>
      <w:smartTag w:uri="urn:schemas-microsoft-com:office:smarttags" w:element="PersonName">
        <w:r w:rsidRPr="00CF4B1B">
          <w:rPr>
            <w:rFonts w:ascii="Times New Roman" w:hAnsi="Times New Roman"/>
            <w:szCs w:val="24"/>
          </w:rPr>
          <w:t>S</w:t>
        </w:r>
      </w:smartTag>
      <w:r w:rsidRPr="00CF4B1B">
        <w:rPr>
          <w:rFonts w:ascii="Times New Roman" w:hAnsi="Times New Roman"/>
          <w:szCs w:val="24"/>
        </w:rPr>
        <w:t>ION</w:t>
      </w:r>
      <w:smartTag w:uri="urn:schemas-microsoft-com:office:smarttags" w:element="PersonName">
        <w:r w:rsidRPr="00CF4B1B">
          <w:rPr>
            <w:rFonts w:ascii="Times New Roman" w:hAnsi="Times New Roman"/>
            <w:szCs w:val="24"/>
          </w:rPr>
          <w:t>S</w:t>
        </w:r>
      </w:smartTag>
      <w:r w:rsidRPr="00CF4B1B">
        <w:rPr>
          <w:rFonts w:ascii="Times New Roman" w:hAnsi="Times New Roman"/>
          <w:szCs w:val="24"/>
        </w:rPr>
        <w:t xml:space="preserve"> OF THE POLITICAL SUBDIVISIONS CONSTRUCTION ALTERNATIVE</w:t>
      </w:r>
      <w:smartTag w:uri="urn:schemas-microsoft-com:office:smarttags" w:element="PersonName">
        <w:r w:rsidRPr="00CF4B1B">
          <w:rPr>
            <w:rFonts w:ascii="Times New Roman" w:hAnsi="Times New Roman"/>
            <w:szCs w:val="24"/>
          </w:rPr>
          <w:t>S</w:t>
        </w:r>
      </w:smartTag>
      <w:r w:rsidRPr="00CF4B1B">
        <w:rPr>
          <w:rFonts w:ascii="Times New Roman" w:hAnsi="Times New Roman"/>
          <w:szCs w:val="24"/>
        </w:rPr>
        <w:t xml:space="preserve"> ACT, Neb. Rev. </w:t>
      </w:r>
      <w:smartTag w:uri="urn:schemas-microsoft-com:office:smarttags" w:element="PersonName">
        <w:r w:rsidRPr="00CF4B1B">
          <w:rPr>
            <w:rFonts w:ascii="Times New Roman" w:hAnsi="Times New Roman"/>
            <w:szCs w:val="24"/>
          </w:rPr>
          <w:t>S</w:t>
        </w:r>
      </w:smartTag>
      <w:r w:rsidRPr="00CF4B1B">
        <w:rPr>
          <w:rFonts w:ascii="Times New Roman" w:hAnsi="Times New Roman"/>
          <w:szCs w:val="24"/>
        </w:rPr>
        <w:t xml:space="preserve">tat. </w:t>
      </w:r>
      <w:r w:rsidR="00A00D69">
        <w:rPr>
          <w:rFonts w:ascii="Times New Roman" w:hAnsi="Times New Roman"/>
          <w:szCs w:val="24"/>
        </w:rPr>
        <w:t xml:space="preserve">Sec. </w:t>
      </w:r>
      <w:r w:rsidRPr="00CF4B1B">
        <w:rPr>
          <w:rFonts w:ascii="Times New Roman" w:hAnsi="Times New Roman"/>
          <w:szCs w:val="24"/>
        </w:rPr>
        <w:t>13-2901 et. seq.</w:t>
      </w:r>
    </w:p>
    <w:p w14:paraId="2E5D01EA" w14:textId="77777777" w:rsidR="00D8414B" w:rsidRDefault="00D8414B" w:rsidP="00D8414B">
      <w:pPr>
        <w:spacing w:line="240" w:lineRule="auto"/>
        <w:jc w:val="both"/>
        <w:rPr>
          <w:rFonts w:ascii="Times New Roman" w:hAnsi="Times New Roman"/>
          <w:szCs w:val="24"/>
        </w:rPr>
      </w:pPr>
    </w:p>
    <w:p w14:paraId="411F3EC8" w14:textId="77777777" w:rsidR="00D8414B" w:rsidRDefault="00D8414B" w:rsidP="00D8414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t>(2)</w:t>
      </w:r>
      <w:r>
        <w:rPr>
          <w:rFonts w:ascii="Times New Roman" w:hAnsi="Times New Roman"/>
          <w:szCs w:val="24"/>
        </w:rPr>
        <w:tab/>
      </w:r>
      <w:r w:rsidRPr="00371E34">
        <w:rPr>
          <w:rFonts w:ascii="Times New Roman" w:hAnsi="Times New Roman"/>
          <w:szCs w:val="24"/>
        </w:rPr>
        <w:t>Th</w:t>
      </w:r>
      <w:r w:rsidR="00880F64">
        <w:rPr>
          <w:rFonts w:ascii="Times New Roman" w:hAnsi="Times New Roman"/>
          <w:szCs w:val="24"/>
        </w:rPr>
        <w:t>is</w:t>
      </w:r>
      <w:r w:rsidRPr="00371E34">
        <w:rPr>
          <w:rFonts w:ascii="Times New Roman" w:hAnsi="Times New Roman"/>
          <w:szCs w:val="24"/>
        </w:rPr>
        <w:t xml:space="preserve"> School District is an equal opportunity institution and actively recruits well-qualified and diverse individuals and firms, including women and minorities, for architectural and engineering services and for contractor services. </w:t>
      </w:r>
      <w:r w:rsidR="00880F64">
        <w:rPr>
          <w:rFonts w:ascii="Times New Roman" w:hAnsi="Times New Roman"/>
          <w:szCs w:val="24"/>
        </w:rPr>
        <w:t>The</w:t>
      </w:r>
      <w:r>
        <w:t xml:space="preserve"> School District </w:t>
      </w:r>
      <w:r w:rsidRPr="00371E34">
        <w:rPr>
          <w:rFonts w:ascii="Times New Roman" w:hAnsi="Times New Roman"/>
          <w:szCs w:val="24"/>
        </w:rPr>
        <w:t>requires that all responders/bidders/proposers for public work provide written assurances, affirm and agree that (a) they are an equal opportunity employer, (b) they actively recruit a well-qualified and diverse group of employees and subcontractors, including women and minorities, and (c) if selected, they will actively continue and implement this policy throughout any awarded public work.</w:t>
      </w:r>
      <w:r>
        <w:rPr>
          <w:rFonts w:ascii="Times New Roman" w:hAnsi="Times New Roman"/>
          <w:szCs w:val="24"/>
        </w:rPr>
        <w:t xml:space="preserve">  </w:t>
      </w:r>
      <w:r>
        <w:t xml:space="preserve">The School District </w:t>
      </w:r>
      <w:r w:rsidRPr="00371E34">
        <w:rPr>
          <w:rFonts w:ascii="Times New Roman" w:hAnsi="Times New Roman"/>
          <w:szCs w:val="24"/>
        </w:rPr>
        <w:t xml:space="preserve">or any of its responders/bidders/proposers for public work shall not discriminate against any employee or applicant for employment or subcontractor by reason of </w:t>
      </w:r>
      <w:r w:rsidR="00585D3D">
        <w:rPr>
          <w:rFonts w:ascii="Times New Roman" w:hAnsi="Times New Roman"/>
          <w:szCs w:val="24"/>
        </w:rPr>
        <w:t xml:space="preserve">sex, disability, </w:t>
      </w:r>
      <w:r w:rsidRPr="00371E34">
        <w:rPr>
          <w:rFonts w:ascii="Times New Roman" w:hAnsi="Times New Roman"/>
          <w:szCs w:val="24"/>
        </w:rPr>
        <w:t xml:space="preserve">race, color, </w:t>
      </w:r>
      <w:r w:rsidR="00585D3D">
        <w:rPr>
          <w:rFonts w:ascii="Times New Roman" w:hAnsi="Times New Roman"/>
          <w:szCs w:val="24"/>
        </w:rPr>
        <w:t xml:space="preserve">religion, veteran status, </w:t>
      </w:r>
      <w:r w:rsidRPr="00371E34">
        <w:rPr>
          <w:rFonts w:ascii="Times New Roman" w:hAnsi="Times New Roman"/>
          <w:szCs w:val="24"/>
        </w:rPr>
        <w:t xml:space="preserve">national </w:t>
      </w:r>
      <w:r w:rsidR="00585D3D">
        <w:rPr>
          <w:rFonts w:ascii="Times New Roman" w:hAnsi="Times New Roman"/>
          <w:szCs w:val="24"/>
        </w:rPr>
        <w:t xml:space="preserve">or ethnic </w:t>
      </w:r>
      <w:r w:rsidRPr="00371E34">
        <w:rPr>
          <w:rFonts w:ascii="Times New Roman" w:hAnsi="Times New Roman"/>
          <w:szCs w:val="24"/>
        </w:rPr>
        <w:t xml:space="preserve">origin, </w:t>
      </w:r>
      <w:r w:rsidR="00585D3D">
        <w:rPr>
          <w:rFonts w:ascii="Times New Roman" w:hAnsi="Times New Roman"/>
          <w:szCs w:val="24"/>
        </w:rPr>
        <w:t>age</w:t>
      </w:r>
      <w:r w:rsidRPr="00371E34">
        <w:rPr>
          <w:rFonts w:ascii="Times New Roman" w:hAnsi="Times New Roman"/>
          <w:szCs w:val="24"/>
        </w:rPr>
        <w:t xml:space="preserve">, marital status, </w:t>
      </w:r>
      <w:r w:rsidR="00585D3D">
        <w:rPr>
          <w:rFonts w:ascii="Times New Roman" w:hAnsi="Times New Roman"/>
          <w:szCs w:val="24"/>
        </w:rPr>
        <w:lastRenderedPageBreak/>
        <w:t xml:space="preserve">pregnancy, childbirth or related medical condition, </w:t>
      </w:r>
      <w:r w:rsidR="00585D3D">
        <w:rPr>
          <w:szCs w:val="24"/>
        </w:rPr>
        <w:t>sexual orientation or gender identity,</w:t>
      </w:r>
      <w:r w:rsidR="00585D3D" w:rsidRPr="00E25A1A">
        <w:rPr>
          <w:szCs w:val="24"/>
        </w:rPr>
        <w:t xml:space="preserve"> </w:t>
      </w:r>
      <w:r w:rsidR="00585D3D">
        <w:rPr>
          <w:szCs w:val="24"/>
        </w:rPr>
        <w:t>or other protected status</w:t>
      </w:r>
      <w:r w:rsidRPr="00371E34">
        <w:rPr>
          <w:rFonts w:ascii="Times New Roman" w:hAnsi="Times New Roman"/>
          <w:szCs w:val="24"/>
        </w:rPr>
        <w:t>.</w:t>
      </w:r>
    </w:p>
    <w:p w14:paraId="66B85126" w14:textId="77777777" w:rsidR="00D8414B" w:rsidRDefault="00D8414B" w:rsidP="00D8414B">
      <w:pPr>
        <w:spacing w:line="240" w:lineRule="auto"/>
        <w:jc w:val="both"/>
        <w:rPr>
          <w:rFonts w:ascii="Times New Roman" w:hAnsi="Times New Roman"/>
          <w:szCs w:val="24"/>
        </w:rPr>
      </w:pPr>
    </w:p>
    <w:p w14:paraId="480E1E7B" w14:textId="77777777" w:rsidR="00D8414B" w:rsidRPr="00CF4B1B" w:rsidRDefault="00D8414B" w:rsidP="00D8414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t>(3)</w:t>
      </w:r>
      <w:r>
        <w:rPr>
          <w:rFonts w:ascii="Times New Roman" w:hAnsi="Times New Roman"/>
          <w:szCs w:val="24"/>
        </w:rPr>
        <w:tab/>
      </w:r>
      <w:r w:rsidRPr="00CF4B1B">
        <w:rPr>
          <w:rFonts w:ascii="Times New Roman" w:hAnsi="Times New Roman"/>
          <w:szCs w:val="24"/>
        </w:rPr>
        <w:t xml:space="preserve">By submitting a </w:t>
      </w:r>
      <w:r>
        <w:rPr>
          <w:rFonts w:ascii="Times New Roman" w:hAnsi="Times New Roman"/>
          <w:szCs w:val="24"/>
        </w:rPr>
        <w:t>Proposal</w:t>
      </w:r>
      <w:r w:rsidRPr="00CF4B1B">
        <w:rPr>
          <w:rFonts w:ascii="Times New Roman" w:hAnsi="Times New Roman"/>
          <w:szCs w:val="24"/>
        </w:rPr>
        <w:t xml:space="preserve">, each proposer agrees to waive any claim it has, or may have, against the School District and the Architects retained by the School District, and their respective employees, arising out of, or in connection with, the administration, evaluation, or recommendation of any </w:t>
      </w:r>
      <w:r>
        <w:rPr>
          <w:rFonts w:ascii="Times New Roman" w:hAnsi="Times New Roman"/>
          <w:szCs w:val="24"/>
        </w:rPr>
        <w:t>Proposal</w:t>
      </w:r>
      <w:r w:rsidRPr="00CF4B1B">
        <w:rPr>
          <w:rFonts w:ascii="Times New Roman" w:hAnsi="Times New Roman"/>
          <w:szCs w:val="24"/>
        </w:rPr>
        <w:t xml:space="preserve">; waiver of any requirements under the Proposal Documents; or the Contract Documents; acceptance or rejection of any </w:t>
      </w:r>
      <w:r>
        <w:rPr>
          <w:rFonts w:ascii="Times New Roman" w:hAnsi="Times New Roman"/>
          <w:szCs w:val="24"/>
        </w:rPr>
        <w:t>Proposal</w:t>
      </w:r>
      <w:r w:rsidRPr="00CF4B1B">
        <w:rPr>
          <w:rFonts w:ascii="Times New Roman" w:hAnsi="Times New Roman"/>
          <w:szCs w:val="24"/>
        </w:rPr>
        <w:t>s; and award of the Contract</w:t>
      </w:r>
      <w:r>
        <w:rPr>
          <w:rFonts w:ascii="Times New Roman" w:hAnsi="Times New Roman"/>
          <w:szCs w:val="24"/>
        </w:rPr>
        <w:t>.</w:t>
      </w:r>
    </w:p>
    <w:p w14:paraId="60B4424D" w14:textId="77777777" w:rsidR="00D8414B" w:rsidRPr="00CF4B1B" w:rsidRDefault="00D8414B" w:rsidP="00D8414B">
      <w:pPr>
        <w:spacing w:line="240" w:lineRule="auto"/>
        <w:jc w:val="both"/>
        <w:rPr>
          <w:rFonts w:ascii="Times New Roman" w:hAnsi="Times New Roman"/>
          <w:szCs w:val="24"/>
        </w:rPr>
      </w:pPr>
    </w:p>
    <w:p w14:paraId="7E607A35" w14:textId="77777777" w:rsidR="00D8414B" w:rsidRPr="00CF4B1B" w:rsidRDefault="00D8414B" w:rsidP="00D8414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t>(4)</w:t>
      </w:r>
      <w:r>
        <w:rPr>
          <w:rFonts w:ascii="Times New Roman" w:hAnsi="Times New Roman"/>
          <w:szCs w:val="24"/>
        </w:rPr>
        <w:tab/>
      </w:r>
      <w:r w:rsidRPr="00CF4B1B">
        <w:rPr>
          <w:rFonts w:ascii="Times New Roman" w:hAnsi="Times New Roman"/>
          <w:szCs w:val="24"/>
        </w:rPr>
        <w:t xml:space="preserve">The School District reserves the right (a) to terminate the </w:t>
      </w:r>
      <w:r>
        <w:rPr>
          <w:rFonts w:ascii="Times New Roman" w:hAnsi="Times New Roman"/>
          <w:szCs w:val="24"/>
        </w:rPr>
        <w:t>Proposal</w:t>
      </w:r>
      <w:r w:rsidRPr="00CF4B1B">
        <w:rPr>
          <w:rFonts w:ascii="Times New Roman" w:hAnsi="Times New Roman"/>
          <w:szCs w:val="24"/>
        </w:rPr>
        <w:t xml:space="preserve"> process at any time; (b) to reject any or all </w:t>
      </w:r>
      <w:r>
        <w:rPr>
          <w:rFonts w:ascii="Times New Roman" w:hAnsi="Times New Roman"/>
          <w:szCs w:val="24"/>
        </w:rPr>
        <w:t>Proposal</w:t>
      </w:r>
      <w:r w:rsidRPr="00CF4B1B">
        <w:rPr>
          <w:rFonts w:ascii="Times New Roman" w:hAnsi="Times New Roman"/>
          <w:szCs w:val="24"/>
        </w:rPr>
        <w:t xml:space="preserve">s; and (c) to waive formalities and minor irregularities in the </w:t>
      </w:r>
      <w:r>
        <w:rPr>
          <w:rFonts w:ascii="Times New Roman" w:hAnsi="Times New Roman"/>
          <w:szCs w:val="24"/>
        </w:rPr>
        <w:t>Proposal</w:t>
      </w:r>
      <w:r w:rsidRPr="00CF4B1B">
        <w:rPr>
          <w:rFonts w:ascii="Times New Roman" w:hAnsi="Times New Roman"/>
          <w:szCs w:val="24"/>
        </w:rPr>
        <w:t>s received.</w:t>
      </w:r>
    </w:p>
    <w:p w14:paraId="563D3538" w14:textId="77777777" w:rsidR="00D8414B" w:rsidRPr="00CF4B1B" w:rsidRDefault="00D8414B" w:rsidP="00D8414B">
      <w:pPr>
        <w:spacing w:line="240" w:lineRule="auto"/>
        <w:jc w:val="both"/>
        <w:rPr>
          <w:rFonts w:ascii="Times New Roman" w:hAnsi="Times New Roman"/>
          <w:szCs w:val="24"/>
        </w:rPr>
      </w:pPr>
    </w:p>
    <w:p w14:paraId="052F89D4" w14:textId="77777777" w:rsidR="00D8414B" w:rsidRDefault="00D8414B" w:rsidP="00D8414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t>(5)</w:t>
      </w:r>
      <w:r>
        <w:rPr>
          <w:rFonts w:ascii="Times New Roman" w:hAnsi="Times New Roman"/>
          <w:szCs w:val="24"/>
        </w:rPr>
        <w:tab/>
      </w:r>
      <w:r w:rsidRPr="00CF4B1B">
        <w:rPr>
          <w:rFonts w:ascii="Times New Roman" w:hAnsi="Times New Roman"/>
          <w:szCs w:val="24"/>
        </w:rPr>
        <w:t>The School District reserves the right to conduct a pre-award survey of any firm under consideration to confirm any of the information furnished by the firm or to require other evidence of managerial, financial, technical and other capabilities, the positive establishment of which is determined by the School District to be necessary for the successful performance of the contract.</w:t>
      </w:r>
    </w:p>
    <w:p w14:paraId="0BC72D63" w14:textId="77777777" w:rsidR="00D8414B" w:rsidRDefault="00D8414B" w:rsidP="00D8414B">
      <w:pPr>
        <w:spacing w:line="240" w:lineRule="auto"/>
        <w:jc w:val="both"/>
        <w:rPr>
          <w:rFonts w:ascii="Times New Roman" w:hAnsi="Times New Roman"/>
          <w:szCs w:val="24"/>
        </w:rPr>
      </w:pPr>
    </w:p>
    <w:p w14:paraId="7324D83F" w14:textId="77777777" w:rsidR="00D8414B" w:rsidRPr="00CF4B1B" w:rsidRDefault="00D8414B" w:rsidP="00D8414B">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6</w:t>
      </w:r>
      <w:r w:rsidRPr="00CF4B1B">
        <w:rPr>
          <w:rFonts w:ascii="Times New Roman" w:hAnsi="Times New Roman"/>
          <w:szCs w:val="24"/>
        </w:rPr>
        <w:t>)</w:t>
      </w:r>
      <w:r w:rsidRPr="00CF4B1B">
        <w:rPr>
          <w:rFonts w:ascii="Times New Roman" w:hAnsi="Times New Roman"/>
          <w:szCs w:val="24"/>
        </w:rPr>
        <w:tab/>
        <w:t xml:space="preserve">The proposing firm’s signature on the </w:t>
      </w:r>
      <w:r>
        <w:rPr>
          <w:rFonts w:ascii="Times New Roman" w:hAnsi="Times New Roman"/>
          <w:szCs w:val="24"/>
        </w:rPr>
        <w:t>Proposal</w:t>
      </w:r>
      <w:r w:rsidRPr="00CF4B1B">
        <w:rPr>
          <w:rFonts w:ascii="Times New Roman" w:hAnsi="Times New Roman"/>
          <w:szCs w:val="24"/>
        </w:rPr>
        <w:t xml:space="preserve"> is the proposing firm’s guarantee that the content of the </w:t>
      </w:r>
      <w:r>
        <w:rPr>
          <w:rFonts w:ascii="Times New Roman" w:hAnsi="Times New Roman"/>
          <w:szCs w:val="24"/>
        </w:rPr>
        <w:t>Proposal</w:t>
      </w:r>
      <w:r w:rsidRPr="00CF4B1B">
        <w:rPr>
          <w:rFonts w:ascii="Times New Roman" w:hAnsi="Times New Roman"/>
          <w:szCs w:val="24"/>
        </w:rPr>
        <w:t xml:space="preserve"> has been arrived at without collusion with other eligible prospering firm or firms and without effort to preclude the School District from obtaining the lowest competitive price.  </w:t>
      </w:r>
    </w:p>
    <w:p w14:paraId="6788EC4F" w14:textId="77777777" w:rsidR="00837F39" w:rsidRDefault="00837F39" w:rsidP="00837F39">
      <w:pPr>
        <w:jc w:val="both"/>
      </w:pPr>
    </w:p>
    <w:p w14:paraId="0ADE839F" w14:textId="77777777" w:rsidR="00C00DCF" w:rsidRDefault="00C00DCF" w:rsidP="00C00DCF">
      <w:pPr>
        <w:spacing w:line="240" w:lineRule="auto"/>
        <w:jc w:val="both"/>
        <w:rPr>
          <w:rFonts w:ascii="Times New Roman" w:hAnsi="Times New Roman"/>
          <w:szCs w:val="24"/>
        </w:rPr>
      </w:pPr>
      <w:r>
        <w:tab/>
      </w:r>
      <w:r w:rsidR="001A03CC">
        <w:t>N</w:t>
      </w:r>
      <w:r>
        <w:t>.</w:t>
      </w:r>
      <w:r>
        <w:tab/>
      </w:r>
      <w:r>
        <w:rPr>
          <w:rFonts w:ascii="Times New Roman" w:hAnsi="Times New Roman"/>
          <w:szCs w:val="24"/>
        </w:rPr>
        <w:t>Other information, which may include the following:</w:t>
      </w:r>
    </w:p>
    <w:p w14:paraId="156C13FA" w14:textId="77777777" w:rsidR="00C00DCF" w:rsidRPr="00CF4B1B" w:rsidRDefault="00C00DCF" w:rsidP="00C00DCF">
      <w:pPr>
        <w:spacing w:line="240" w:lineRule="auto"/>
        <w:jc w:val="both"/>
        <w:rPr>
          <w:rFonts w:ascii="Times New Roman" w:hAnsi="Times New Roman"/>
          <w:szCs w:val="24"/>
        </w:rPr>
      </w:pPr>
    </w:p>
    <w:p w14:paraId="6E470D8C" w14:textId="77777777" w:rsidR="00C00DCF" w:rsidRPr="00CF4B1B" w:rsidRDefault="00C00DCF" w:rsidP="00C00DCF">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1</w:t>
      </w:r>
      <w:r w:rsidRPr="00CF4B1B">
        <w:rPr>
          <w:rFonts w:ascii="Times New Roman" w:hAnsi="Times New Roman"/>
          <w:szCs w:val="24"/>
        </w:rPr>
        <w:t>)</w:t>
      </w:r>
      <w:r w:rsidRPr="00CF4B1B">
        <w:rPr>
          <w:rFonts w:ascii="Times New Roman" w:hAnsi="Times New Roman"/>
          <w:szCs w:val="24"/>
        </w:rPr>
        <w:tab/>
      </w:r>
      <w:r>
        <w:rPr>
          <w:rFonts w:ascii="Times New Roman" w:hAnsi="Times New Roman"/>
          <w:szCs w:val="24"/>
        </w:rPr>
        <w:t>A d</w:t>
      </w:r>
      <w:r w:rsidRPr="00CF4B1B">
        <w:rPr>
          <w:rFonts w:ascii="Times New Roman" w:hAnsi="Times New Roman"/>
          <w:szCs w:val="24"/>
        </w:rPr>
        <w:t xml:space="preserve">escription of the general scope of services to be provided by the </w:t>
      </w:r>
      <w:r>
        <w:rPr>
          <w:rFonts w:ascii="Times New Roman" w:hAnsi="Times New Roman"/>
          <w:szCs w:val="24"/>
        </w:rPr>
        <w:t>Design-Builder.</w:t>
      </w:r>
    </w:p>
    <w:p w14:paraId="36DFA8C0" w14:textId="77777777" w:rsidR="00C00DCF" w:rsidRPr="00CF4B1B" w:rsidRDefault="00C00DCF" w:rsidP="00C00DCF">
      <w:pPr>
        <w:spacing w:line="240" w:lineRule="auto"/>
        <w:jc w:val="both"/>
        <w:rPr>
          <w:rFonts w:ascii="Times New Roman" w:hAnsi="Times New Roman"/>
          <w:szCs w:val="24"/>
        </w:rPr>
      </w:pPr>
    </w:p>
    <w:p w14:paraId="3D598F03" w14:textId="77777777" w:rsidR="00C00DCF" w:rsidRPr="00CF4B1B" w:rsidRDefault="00C00DCF" w:rsidP="00C00DCF">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2</w:t>
      </w:r>
      <w:r w:rsidRPr="00CF4B1B">
        <w:rPr>
          <w:rFonts w:ascii="Times New Roman" w:hAnsi="Times New Roman"/>
          <w:szCs w:val="24"/>
        </w:rPr>
        <w:t>)</w:t>
      </w:r>
      <w:r w:rsidRPr="00CF4B1B">
        <w:rPr>
          <w:rFonts w:ascii="Times New Roman" w:hAnsi="Times New Roman"/>
          <w:szCs w:val="24"/>
        </w:rPr>
        <w:tab/>
        <w:t>Project financing phase informational service</w:t>
      </w:r>
      <w:r>
        <w:rPr>
          <w:rFonts w:ascii="Times New Roman" w:hAnsi="Times New Roman"/>
          <w:szCs w:val="24"/>
        </w:rPr>
        <w:t xml:space="preserve">s, if </w:t>
      </w:r>
      <w:proofErr w:type="gramStart"/>
      <w:r>
        <w:rPr>
          <w:rFonts w:ascii="Times New Roman" w:hAnsi="Times New Roman"/>
          <w:szCs w:val="24"/>
        </w:rPr>
        <w:t>any</w:t>
      </w:r>
      <w:r w:rsidRPr="00CF4B1B">
        <w:rPr>
          <w:rFonts w:ascii="Times New Roman" w:hAnsi="Times New Roman"/>
          <w:szCs w:val="24"/>
        </w:rPr>
        <w:t>;</w:t>
      </w:r>
      <w:proofErr w:type="gramEnd"/>
    </w:p>
    <w:p w14:paraId="2FD047F3" w14:textId="77777777" w:rsidR="00C00DCF" w:rsidRPr="00CF4B1B" w:rsidRDefault="00C00DCF" w:rsidP="00C00DCF">
      <w:pPr>
        <w:spacing w:line="240" w:lineRule="auto"/>
        <w:jc w:val="both"/>
        <w:rPr>
          <w:rFonts w:ascii="Times New Roman" w:hAnsi="Times New Roman"/>
          <w:szCs w:val="24"/>
        </w:rPr>
      </w:pPr>
    </w:p>
    <w:p w14:paraId="6464F14B" w14:textId="77777777" w:rsidR="00C00DCF" w:rsidRPr="00CF4B1B" w:rsidRDefault="00C00DCF" w:rsidP="00C00DCF">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3</w:t>
      </w:r>
      <w:r w:rsidRPr="00CF4B1B">
        <w:rPr>
          <w:rFonts w:ascii="Times New Roman" w:hAnsi="Times New Roman"/>
          <w:szCs w:val="24"/>
        </w:rPr>
        <w:t>)</w:t>
      </w:r>
      <w:r w:rsidRPr="00CF4B1B">
        <w:rPr>
          <w:rFonts w:ascii="Times New Roman" w:hAnsi="Times New Roman"/>
          <w:szCs w:val="24"/>
        </w:rPr>
        <w:tab/>
        <w:t>Pre-construction phase services including consultation of design, materials and systems, long lead items, contractor availability and recruitment, preliminary project schedule and preliminary cost estimation, and review of construction documents and conduct value engineering assessments with respect to constructability, material and construction techniques and building systems, sequencing of construction, separation or combining of bid packages.</w:t>
      </w:r>
    </w:p>
    <w:p w14:paraId="0F89B70C" w14:textId="77777777" w:rsidR="00C00DCF" w:rsidRPr="00CF4B1B" w:rsidRDefault="00C00DCF" w:rsidP="00C00DCF">
      <w:pPr>
        <w:spacing w:line="240" w:lineRule="auto"/>
        <w:jc w:val="both"/>
        <w:rPr>
          <w:rFonts w:ascii="Times New Roman" w:hAnsi="Times New Roman"/>
          <w:szCs w:val="24"/>
        </w:rPr>
      </w:pPr>
    </w:p>
    <w:p w14:paraId="313FF0F2" w14:textId="77777777" w:rsidR="00C00DCF" w:rsidRPr="00CF4B1B" w:rsidRDefault="00C00DCF" w:rsidP="00C00DCF">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4</w:t>
      </w:r>
      <w:r w:rsidRPr="00CF4B1B">
        <w:rPr>
          <w:rFonts w:ascii="Times New Roman" w:hAnsi="Times New Roman"/>
          <w:szCs w:val="24"/>
        </w:rPr>
        <w:t>)</w:t>
      </w:r>
      <w:r w:rsidRPr="00CF4B1B">
        <w:rPr>
          <w:rFonts w:ascii="Times New Roman" w:hAnsi="Times New Roman"/>
          <w:szCs w:val="24"/>
        </w:rPr>
        <w:tab/>
        <w:t xml:space="preserve">Cost estimation and preliminary guaranteed maximum price submittals to the School </w:t>
      </w:r>
      <w:proofErr w:type="gramStart"/>
      <w:r w:rsidRPr="00CF4B1B">
        <w:rPr>
          <w:rFonts w:ascii="Times New Roman" w:hAnsi="Times New Roman"/>
          <w:szCs w:val="24"/>
        </w:rPr>
        <w:t>District;</w:t>
      </w:r>
      <w:proofErr w:type="gramEnd"/>
    </w:p>
    <w:p w14:paraId="7D0B467B" w14:textId="77777777" w:rsidR="00C00DCF" w:rsidRPr="00CF4B1B" w:rsidRDefault="00C00DCF" w:rsidP="00C00DCF">
      <w:pPr>
        <w:spacing w:line="240" w:lineRule="auto"/>
        <w:jc w:val="both"/>
        <w:rPr>
          <w:rFonts w:ascii="Times New Roman" w:hAnsi="Times New Roman"/>
          <w:szCs w:val="24"/>
        </w:rPr>
      </w:pPr>
    </w:p>
    <w:p w14:paraId="349BE355" w14:textId="77777777" w:rsidR="00C00DCF" w:rsidRPr="00CF4B1B" w:rsidRDefault="00C00DCF" w:rsidP="00C00DCF">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5</w:t>
      </w:r>
      <w:r w:rsidRPr="00CF4B1B">
        <w:rPr>
          <w:rFonts w:ascii="Times New Roman" w:hAnsi="Times New Roman"/>
          <w:szCs w:val="24"/>
        </w:rPr>
        <w:t>)</w:t>
      </w:r>
      <w:r w:rsidRPr="00CF4B1B">
        <w:rPr>
          <w:rFonts w:ascii="Times New Roman" w:hAnsi="Times New Roman"/>
          <w:szCs w:val="24"/>
        </w:rPr>
        <w:tab/>
        <w:t xml:space="preserve">Construction administration and supervision services including identification and preparation of bid packages, recruitment and prequalification of prospective proposers for such bid packages, conduct of bid process for each bid package, review of and recommendations to the School District with regard to </w:t>
      </w:r>
      <w:r>
        <w:rPr>
          <w:rFonts w:ascii="Times New Roman" w:hAnsi="Times New Roman"/>
          <w:szCs w:val="24"/>
        </w:rPr>
        <w:t>Proposal</w:t>
      </w:r>
      <w:r w:rsidRPr="00CF4B1B">
        <w:rPr>
          <w:rFonts w:ascii="Times New Roman" w:hAnsi="Times New Roman"/>
          <w:szCs w:val="24"/>
        </w:rPr>
        <w:t xml:space="preserve">s submitted, and administration </w:t>
      </w:r>
      <w:r w:rsidRPr="00CF4B1B">
        <w:rPr>
          <w:rFonts w:ascii="Times New Roman" w:hAnsi="Times New Roman"/>
          <w:szCs w:val="24"/>
        </w:rPr>
        <w:lastRenderedPageBreak/>
        <w:t>of construction contracts, day-to-day supervision of the work with a qualified site superintendent and project manager;</w:t>
      </w:r>
    </w:p>
    <w:p w14:paraId="5B6CF717" w14:textId="77777777" w:rsidR="00C00DCF" w:rsidRDefault="00C00DCF" w:rsidP="00C00DCF">
      <w:pPr>
        <w:spacing w:line="240" w:lineRule="auto"/>
        <w:jc w:val="both"/>
        <w:rPr>
          <w:rFonts w:ascii="Times New Roman" w:hAnsi="Times New Roman"/>
          <w:szCs w:val="24"/>
        </w:rPr>
      </w:pPr>
    </w:p>
    <w:p w14:paraId="7E500492" w14:textId="77777777" w:rsidR="00605B90" w:rsidRDefault="006749FD" w:rsidP="00605B90">
      <w:pPr>
        <w:spacing w:line="240" w:lineRule="auto"/>
        <w:jc w:val="both"/>
        <w:rPr>
          <w:rFonts w:ascii="Times New Roman" w:hAnsi="Times New Roman"/>
          <w:szCs w:val="24"/>
        </w:rPr>
      </w:pPr>
      <w:r>
        <w:rPr>
          <w:rFonts w:ascii="Times New Roman" w:hAnsi="Times New Roman"/>
          <w:szCs w:val="24"/>
        </w:rPr>
        <w:t>7</w:t>
      </w:r>
      <w:r w:rsidR="00C00DCF">
        <w:rPr>
          <w:rFonts w:ascii="Times New Roman" w:hAnsi="Times New Roman"/>
          <w:szCs w:val="24"/>
        </w:rPr>
        <w:t>.</w:t>
      </w:r>
      <w:r w:rsidR="00C00DCF">
        <w:rPr>
          <w:rFonts w:ascii="Times New Roman" w:hAnsi="Times New Roman"/>
          <w:szCs w:val="24"/>
        </w:rPr>
        <w:tab/>
      </w:r>
      <w:r w:rsidR="00605B90" w:rsidRPr="00CF4B1B">
        <w:rPr>
          <w:rFonts w:ascii="Times New Roman" w:hAnsi="Times New Roman"/>
          <w:b/>
          <w:i/>
          <w:szCs w:val="24"/>
        </w:rPr>
        <w:t xml:space="preserve">Procedures for Preparing and </w:t>
      </w:r>
      <w:smartTag w:uri="urn:schemas-microsoft-com:office:smarttags" w:element="PersonName">
        <w:r w:rsidR="00605B90" w:rsidRPr="00CF4B1B">
          <w:rPr>
            <w:rFonts w:ascii="Times New Roman" w:hAnsi="Times New Roman"/>
            <w:b/>
            <w:i/>
            <w:szCs w:val="24"/>
          </w:rPr>
          <w:t>S</w:t>
        </w:r>
      </w:smartTag>
      <w:r w:rsidR="00605B90" w:rsidRPr="00CF4B1B">
        <w:rPr>
          <w:rFonts w:ascii="Times New Roman" w:hAnsi="Times New Roman"/>
          <w:b/>
          <w:i/>
          <w:szCs w:val="24"/>
        </w:rPr>
        <w:t>ubmitting Proposals</w:t>
      </w:r>
      <w:r w:rsidR="00605B90" w:rsidRPr="00CF4B1B">
        <w:rPr>
          <w:rFonts w:ascii="Times New Roman" w:hAnsi="Times New Roman"/>
          <w:szCs w:val="24"/>
        </w:rPr>
        <w:t>:</w:t>
      </w:r>
      <w:r w:rsidR="00605B90">
        <w:rPr>
          <w:rFonts w:ascii="Times New Roman" w:hAnsi="Times New Roman"/>
          <w:szCs w:val="24"/>
        </w:rPr>
        <w:t xml:space="preserve">  Only Design-Builders prequalified under this policy may submit Proposals.  The School District only will accept, </w:t>
      </w:r>
      <w:proofErr w:type="gramStart"/>
      <w:r w:rsidR="00605B90">
        <w:rPr>
          <w:rFonts w:ascii="Times New Roman" w:hAnsi="Times New Roman"/>
          <w:szCs w:val="24"/>
        </w:rPr>
        <w:t>consider</w:t>
      </w:r>
      <w:proofErr w:type="gramEnd"/>
      <w:r w:rsidR="00605B90">
        <w:rPr>
          <w:rFonts w:ascii="Times New Roman" w:hAnsi="Times New Roman"/>
          <w:szCs w:val="24"/>
        </w:rPr>
        <w:t xml:space="preserve"> and evaluate Proposals submitted by prequalified Design-Builders and will not accept, consider or evaluate any Proposals submitted by firms not prequalified.  Proposals </w:t>
      </w:r>
      <w:r w:rsidR="00605B90" w:rsidRPr="00310E3B">
        <w:rPr>
          <w:rFonts w:ascii="Times New Roman" w:hAnsi="Times New Roman"/>
          <w:szCs w:val="24"/>
        </w:rPr>
        <w:t>submitted by interested</w:t>
      </w:r>
      <w:r w:rsidR="00605B90">
        <w:rPr>
          <w:rFonts w:ascii="Times New Roman" w:hAnsi="Times New Roman"/>
          <w:szCs w:val="24"/>
        </w:rPr>
        <w:t xml:space="preserve"> Design-Builder</w:t>
      </w:r>
      <w:r w:rsidR="00605B90" w:rsidRPr="00310E3B">
        <w:rPr>
          <w:rFonts w:ascii="Times New Roman" w:hAnsi="Times New Roman"/>
          <w:szCs w:val="24"/>
        </w:rPr>
        <w:t xml:space="preserve"> firms must include</w:t>
      </w:r>
      <w:r w:rsidR="00605B90">
        <w:rPr>
          <w:rFonts w:ascii="Times New Roman" w:hAnsi="Times New Roman"/>
          <w:szCs w:val="24"/>
        </w:rPr>
        <w:t xml:space="preserve"> </w:t>
      </w:r>
      <w:proofErr w:type="gramStart"/>
      <w:r w:rsidR="00605B90">
        <w:rPr>
          <w:rFonts w:ascii="Times New Roman" w:hAnsi="Times New Roman"/>
          <w:szCs w:val="24"/>
        </w:rPr>
        <w:t>all of</w:t>
      </w:r>
      <w:proofErr w:type="gramEnd"/>
      <w:r w:rsidR="00605B90" w:rsidRPr="00310E3B">
        <w:rPr>
          <w:rFonts w:ascii="Times New Roman" w:hAnsi="Times New Roman"/>
          <w:szCs w:val="24"/>
        </w:rPr>
        <w:t xml:space="preserve"> the elements </w:t>
      </w:r>
      <w:r w:rsidR="00605B90">
        <w:rPr>
          <w:rFonts w:ascii="Times New Roman" w:hAnsi="Times New Roman"/>
          <w:szCs w:val="24"/>
        </w:rPr>
        <w:t>required by the Request for Proposals.</w:t>
      </w:r>
      <w:r w:rsidR="00605B90" w:rsidRPr="00E44C86">
        <w:rPr>
          <w:rFonts w:ascii="Times New Roman" w:hAnsi="Times New Roman"/>
          <w:szCs w:val="24"/>
        </w:rPr>
        <w:t xml:space="preserve"> </w:t>
      </w:r>
      <w:r w:rsidR="00605B90">
        <w:rPr>
          <w:rFonts w:ascii="Times New Roman" w:hAnsi="Times New Roman"/>
          <w:szCs w:val="24"/>
        </w:rPr>
        <w:t xml:space="preserve"> Proposals shall be required to be submitted in the form and method specified in the Request for Proposals, as determined by the School District.  All Proposals must be submitted on or before the time and date and at the location specified in the Request for Proposals.  All submitted Proposals become the property of the School District.  Proposals must also contain the following certification or substantially similar language:</w:t>
      </w:r>
    </w:p>
    <w:p w14:paraId="5ECC3F5C" w14:textId="77777777" w:rsidR="00605B90" w:rsidRDefault="00605B90" w:rsidP="00605B90">
      <w:pPr>
        <w:jc w:val="both"/>
        <w:rPr>
          <w:rFonts w:ascii="Times New Roman" w:hAnsi="Times New Roman"/>
          <w:szCs w:val="24"/>
        </w:rPr>
      </w:pPr>
    </w:p>
    <w:p w14:paraId="5CA7A308" w14:textId="77777777" w:rsidR="00605B90" w:rsidRDefault="00605B90" w:rsidP="00605B90">
      <w:pPr>
        <w:ind w:left="720"/>
        <w:jc w:val="both"/>
        <w:rPr>
          <w:rFonts w:ascii="Times New Roman" w:hAnsi="Times New Roman"/>
          <w:szCs w:val="24"/>
        </w:rPr>
      </w:pPr>
      <w:r>
        <w:rPr>
          <w:rFonts w:ascii="Times New Roman" w:hAnsi="Times New Roman"/>
          <w:szCs w:val="24"/>
        </w:rPr>
        <w:t xml:space="preserve">The proposer </w:t>
      </w:r>
      <w:r w:rsidRPr="004161A0">
        <w:rPr>
          <w:rFonts w:ascii="Times New Roman" w:hAnsi="Times New Roman"/>
          <w:szCs w:val="24"/>
        </w:rPr>
        <w:t>provide</w:t>
      </w:r>
      <w:r>
        <w:rPr>
          <w:rFonts w:ascii="Times New Roman" w:hAnsi="Times New Roman"/>
          <w:szCs w:val="24"/>
        </w:rPr>
        <w:t>s</w:t>
      </w:r>
      <w:r w:rsidRPr="004161A0">
        <w:rPr>
          <w:rFonts w:ascii="Times New Roman" w:hAnsi="Times New Roman"/>
          <w:szCs w:val="24"/>
        </w:rPr>
        <w:t xml:space="preserve"> written assurances, affirm</w:t>
      </w:r>
      <w:r>
        <w:rPr>
          <w:rFonts w:ascii="Times New Roman" w:hAnsi="Times New Roman"/>
          <w:szCs w:val="24"/>
        </w:rPr>
        <w:t>s</w:t>
      </w:r>
      <w:r w:rsidRPr="004161A0">
        <w:rPr>
          <w:rFonts w:ascii="Times New Roman" w:hAnsi="Times New Roman"/>
          <w:szCs w:val="24"/>
        </w:rPr>
        <w:t xml:space="preserve"> and agree</w:t>
      </w:r>
      <w:r>
        <w:rPr>
          <w:rFonts w:ascii="Times New Roman" w:hAnsi="Times New Roman"/>
          <w:szCs w:val="24"/>
        </w:rPr>
        <w:t>s</w:t>
      </w:r>
      <w:r w:rsidRPr="004161A0">
        <w:rPr>
          <w:rFonts w:ascii="Times New Roman" w:hAnsi="Times New Roman"/>
          <w:szCs w:val="24"/>
        </w:rPr>
        <w:t xml:space="preserve"> that (a) </w:t>
      </w:r>
      <w:r>
        <w:rPr>
          <w:rFonts w:ascii="Times New Roman" w:hAnsi="Times New Roman"/>
          <w:szCs w:val="24"/>
        </w:rPr>
        <w:t>the proposer is</w:t>
      </w:r>
      <w:r w:rsidRPr="004161A0">
        <w:rPr>
          <w:rFonts w:ascii="Times New Roman" w:hAnsi="Times New Roman"/>
          <w:szCs w:val="24"/>
        </w:rPr>
        <w:t xml:space="preserve"> an equal opportunity employer, (b) </w:t>
      </w:r>
      <w:r>
        <w:rPr>
          <w:rFonts w:ascii="Times New Roman" w:hAnsi="Times New Roman"/>
          <w:szCs w:val="24"/>
        </w:rPr>
        <w:t>the proposer</w:t>
      </w:r>
      <w:r w:rsidRPr="004161A0">
        <w:rPr>
          <w:rFonts w:ascii="Times New Roman" w:hAnsi="Times New Roman"/>
          <w:szCs w:val="24"/>
        </w:rPr>
        <w:t xml:space="preserve"> actively recruit</w:t>
      </w:r>
      <w:r>
        <w:rPr>
          <w:rFonts w:ascii="Times New Roman" w:hAnsi="Times New Roman"/>
          <w:szCs w:val="24"/>
        </w:rPr>
        <w:t>s</w:t>
      </w:r>
      <w:r w:rsidRPr="004161A0">
        <w:rPr>
          <w:rFonts w:ascii="Times New Roman" w:hAnsi="Times New Roman"/>
          <w:szCs w:val="24"/>
        </w:rPr>
        <w:t xml:space="preserve"> a well-qualified and diverse group of employees and subcontractors, including women and minorities, and (c) if selected, </w:t>
      </w:r>
      <w:r>
        <w:rPr>
          <w:rFonts w:ascii="Times New Roman" w:hAnsi="Times New Roman"/>
          <w:szCs w:val="24"/>
        </w:rPr>
        <w:t>the proposer</w:t>
      </w:r>
      <w:r w:rsidRPr="004161A0">
        <w:rPr>
          <w:rFonts w:ascii="Times New Roman" w:hAnsi="Times New Roman"/>
          <w:szCs w:val="24"/>
        </w:rPr>
        <w:t xml:space="preserve"> will actively continue and implement this policy thro</w:t>
      </w:r>
      <w:r>
        <w:rPr>
          <w:rFonts w:ascii="Times New Roman" w:hAnsi="Times New Roman"/>
          <w:szCs w:val="24"/>
        </w:rPr>
        <w:t>ughout any awarded public work.  The proposers</w:t>
      </w:r>
      <w:r w:rsidRPr="004161A0">
        <w:rPr>
          <w:rFonts w:ascii="Times New Roman" w:hAnsi="Times New Roman"/>
          <w:szCs w:val="24"/>
        </w:rPr>
        <w:t xml:space="preserve"> shall not discriminate against any employee or applicant for employment or subcontractor by reason of </w:t>
      </w:r>
      <w:r w:rsidR="00585D3D">
        <w:rPr>
          <w:rFonts w:ascii="Times New Roman" w:hAnsi="Times New Roman"/>
          <w:szCs w:val="24"/>
        </w:rPr>
        <w:t xml:space="preserve">sex, disability, </w:t>
      </w:r>
      <w:r w:rsidRPr="004161A0">
        <w:rPr>
          <w:rFonts w:ascii="Times New Roman" w:hAnsi="Times New Roman"/>
          <w:szCs w:val="24"/>
        </w:rPr>
        <w:t xml:space="preserve">race, color, </w:t>
      </w:r>
      <w:r w:rsidR="00585D3D">
        <w:rPr>
          <w:rFonts w:ascii="Times New Roman" w:hAnsi="Times New Roman"/>
          <w:szCs w:val="24"/>
        </w:rPr>
        <w:t xml:space="preserve">religion, veteran status, </w:t>
      </w:r>
      <w:r w:rsidRPr="004161A0">
        <w:rPr>
          <w:rFonts w:ascii="Times New Roman" w:hAnsi="Times New Roman"/>
          <w:szCs w:val="24"/>
        </w:rPr>
        <w:t xml:space="preserve">national </w:t>
      </w:r>
      <w:r w:rsidR="00585D3D">
        <w:rPr>
          <w:rFonts w:ascii="Times New Roman" w:hAnsi="Times New Roman"/>
          <w:szCs w:val="24"/>
        </w:rPr>
        <w:t xml:space="preserve">or ethnic </w:t>
      </w:r>
      <w:r w:rsidRPr="004161A0">
        <w:rPr>
          <w:rFonts w:ascii="Times New Roman" w:hAnsi="Times New Roman"/>
          <w:szCs w:val="24"/>
        </w:rPr>
        <w:t xml:space="preserve">origin, </w:t>
      </w:r>
      <w:r w:rsidR="00585D3D">
        <w:rPr>
          <w:rFonts w:ascii="Times New Roman" w:hAnsi="Times New Roman"/>
          <w:szCs w:val="24"/>
        </w:rPr>
        <w:t xml:space="preserve">age, </w:t>
      </w:r>
      <w:r w:rsidRPr="004161A0">
        <w:rPr>
          <w:rFonts w:ascii="Times New Roman" w:hAnsi="Times New Roman"/>
          <w:szCs w:val="24"/>
        </w:rPr>
        <w:t xml:space="preserve">marital status, </w:t>
      </w:r>
      <w:r w:rsidR="00585D3D">
        <w:rPr>
          <w:rFonts w:ascii="Times New Roman" w:hAnsi="Times New Roman"/>
          <w:szCs w:val="24"/>
        </w:rPr>
        <w:t xml:space="preserve">pregnancy, childbirth or related medical condition, </w:t>
      </w:r>
      <w:r w:rsidR="00585D3D">
        <w:rPr>
          <w:szCs w:val="24"/>
        </w:rPr>
        <w:t>sexual orientation or gender identity,</w:t>
      </w:r>
      <w:r w:rsidR="00585D3D" w:rsidRPr="00E25A1A">
        <w:rPr>
          <w:szCs w:val="24"/>
        </w:rPr>
        <w:t xml:space="preserve"> </w:t>
      </w:r>
      <w:r w:rsidR="00585D3D">
        <w:rPr>
          <w:szCs w:val="24"/>
        </w:rPr>
        <w:t>or other protected status</w:t>
      </w:r>
    </w:p>
    <w:p w14:paraId="2626585A" w14:textId="77777777" w:rsidR="00C00DCF" w:rsidRPr="00CF4B1B" w:rsidRDefault="00C00DCF" w:rsidP="00C00DCF">
      <w:pPr>
        <w:spacing w:line="240" w:lineRule="auto"/>
        <w:jc w:val="both"/>
        <w:rPr>
          <w:rFonts w:ascii="Times New Roman" w:hAnsi="Times New Roman"/>
          <w:szCs w:val="24"/>
        </w:rPr>
      </w:pPr>
    </w:p>
    <w:p w14:paraId="2818447F" w14:textId="77777777" w:rsidR="00675C71" w:rsidRPr="00B60CF8" w:rsidRDefault="006749FD" w:rsidP="0028352E">
      <w:pPr>
        <w:jc w:val="both"/>
      </w:pPr>
      <w:r>
        <w:t>8</w:t>
      </w:r>
      <w:r w:rsidR="00675C71" w:rsidRPr="00B60CF8">
        <w:t>.</w:t>
      </w:r>
      <w:r w:rsidR="00675C71" w:rsidRPr="00B60CF8">
        <w:tab/>
      </w:r>
      <w:r w:rsidR="009D631F" w:rsidRPr="00B60CF8">
        <w:rPr>
          <w:b/>
          <w:i/>
        </w:rPr>
        <w:t xml:space="preserve">Procedures for </w:t>
      </w:r>
      <w:r w:rsidR="00FB33B5" w:rsidRPr="00B60CF8">
        <w:rPr>
          <w:b/>
          <w:i/>
        </w:rPr>
        <w:t>E</w:t>
      </w:r>
      <w:r w:rsidR="009D631F" w:rsidRPr="00B60CF8">
        <w:rPr>
          <w:b/>
          <w:i/>
        </w:rPr>
        <w:t xml:space="preserve">valuating </w:t>
      </w:r>
      <w:r w:rsidR="00FB33B5" w:rsidRPr="00B60CF8">
        <w:rPr>
          <w:b/>
          <w:i/>
        </w:rPr>
        <w:t>P</w:t>
      </w:r>
      <w:r w:rsidR="009D631F" w:rsidRPr="00B60CF8">
        <w:rPr>
          <w:b/>
          <w:i/>
        </w:rPr>
        <w:t xml:space="preserve">roposals in </w:t>
      </w:r>
      <w:r w:rsidR="00FB33B5" w:rsidRPr="00B60CF8">
        <w:rPr>
          <w:b/>
          <w:i/>
        </w:rPr>
        <w:t>A</w:t>
      </w:r>
      <w:r w:rsidR="009D631F" w:rsidRPr="00B60CF8">
        <w:rPr>
          <w:b/>
          <w:i/>
        </w:rPr>
        <w:t xml:space="preserve">ccordance with Neb. Rev. Stat. </w:t>
      </w:r>
      <w:r w:rsidR="00A00D69">
        <w:rPr>
          <w:rFonts w:cs="Times"/>
          <w:b/>
          <w:i/>
        </w:rPr>
        <w:t>Sections</w:t>
      </w:r>
      <w:r w:rsidR="009D631F" w:rsidRPr="00B60CF8">
        <w:rPr>
          <w:b/>
          <w:i/>
        </w:rPr>
        <w:t xml:space="preserve"> </w:t>
      </w:r>
      <w:r w:rsidR="007D66DD">
        <w:rPr>
          <w:b/>
          <w:i/>
        </w:rPr>
        <w:t>13-29</w:t>
      </w:r>
      <w:r w:rsidR="00C07DB7">
        <w:rPr>
          <w:b/>
          <w:i/>
        </w:rPr>
        <w:t>08</w:t>
      </w:r>
      <w:r w:rsidR="009D631F" w:rsidRPr="00B60CF8">
        <w:rPr>
          <w:b/>
          <w:i/>
        </w:rPr>
        <w:t xml:space="preserve"> and </w:t>
      </w:r>
      <w:r w:rsidR="007D66DD">
        <w:rPr>
          <w:b/>
          <w:i/>
        </w:rPr>
        <w:t>13-29</w:t>
      </w:r>
      <w:r w:rsidR="009D631F" w:rsidRPr="00B60CF8">
        <w:rPr>
          <w:b/>
          <w:i/>
        </w:rPr>
        <w:t xml:space="preserve">11:  </w:t>
      </w:r>
      <w:r w:rsidR="009D631F" w:rsidRPr="00B60CF8">
        <w:t xml:space="preserve">The </w:t>
      </w:r>
      <w:r w:rsidR="003009D3" w:rsidRPr="00B60CF8">
        <w:t>School District</w:t>
      </w:r>
      <w:r w:rsidR="009D631F" w:rsidRPr="00B60CF8">
        <w:t xml:space="preserve"> shall evaluate and rank each </w:t>
      </w:r>
      <w:r w:rsidR="00C07DB7">
        <w:t>P</w:t>
      </w:r>
      <w:r w:rsidR="009D631F" w:rsidRPr="00B60CF8">
        <w:t xml:space="preserve">roposal on the basis of best meeting the criteria in the </w:t>
      </w:r>
      <w:r w:rsidR="003E6D17">
        <w:t>Request for Proposals</w:t>
      </w:r>
      <w:r w:rsidR="009D631F" w:rsidRPr="00B60CF8">
        <w:t xml:space="preserve"> and taking into consideration the recommendation of the selection committee pursuant to Neb. Rev. Stat. </w:t>
      </w:r>
      <w:r w:rsidR="00A00D69">
        <w:t>Sec.</w:t>
      </w:r>
      <w:r w:rsidR="009D631F" w:rsidRPr="00B60CF8">
        <w:t xml:space="preserve"> </w:t>
      </w:r>
      <w:r w:rsidR="007D66DD">
        <w:t>13-29</w:t>
      </w:r>
      <w:r w:rsidR="009D631F" w:rsidRPr="00B60CF8">
        <w:t>11</w:t>
      </w:r>
      <w:r w:rsidR="00C07DB7">
        <w:t xml:space="preserve"> and this section</w:t>
      </w:r>
      <w:r w:rsidR="009D631F" w:rsidRPr="00B60CF8">
        <w:t>.</w:t>
      </w:r>
    </w:p>
    <w:p w14:paraId="460880C5" w14:textId="77777777" w:rsidR="0060206C" w:rsidRPr="00B60CF8" w:rsidRDefault="0060206C" w:rsidP="0028352E">
      <w:pPr>
        <w:jc w:val="both"/>
      </w:pPr>
    </w:p>
    <w:p w14:paraId="4F40EE17" w14:textId="77777777" w:rsidR="0060206C" w:rsidRPr="00B60CF8" w:rsidRDefault="0060206C" w:rsidP="0060206C">
      <w:pPr>
        <w:jc w:val="both"/>
      </w:pPr>
      <w:r w:rsidRPr="00B60CF8">
        <w:tab/>
      </w:r>
      <w:r w:rsidR="00C07DB7">
        <w:t>A</w:t>
      </w:r>
      <w:r w:rsidRPr="00B60CF8">
        <w:t>.</w:t>
      </w:r>
      <w:r w:rsidRPr="00B60CF8">
        <w:tab/>
        <w:t xml:space="preserve">Referral to Selection Committee:  In evaluating </w:t>
      </w:r>
      <w:r w:rsidR="00C07DB7">
        <w:t>P</w:t>
      </w:r>
      <w:r w:rsidRPr="00B60CF8">
        <w:t xml:space="preserve">roposals in accordance with Neb. Rev. Stat. </w:t>
      </w:r>
      <w:r w:rsidR="00A00D69">
        <w:rPr>
          <w:rFonts w:cs="Times"/>
        </w:rPr>
        <w:t>Sec.</w:t>
      </w:r>
      <w:r w:rsidRPr="00B60CF8">
        <w:t xml:space="preserve"> </w:t>
      </w:r>
      <w:r w:rsidR="007D66DD">
        <w:t>13-29</w:t>
      </w:r>
      <w:r w:rsidR="00C07DB7">
        <w:t>08</w:t>
      </w:r>
      <w:r w:rsidRPr="00B60CF8">
        <w:t xml:space="preserve">, the </w:t>
      </w:r>
      <w:smartTag w:uri="urn:schemas-microsoft-com:office:smarttags" w:element="place">
        <w:r w:rsidR="003009D3" w:rsidRPr="00B60CF8">
          <w:t>School District</w:t>
        </w:r>
      </w:smartTag>
      <w:r w:rsidRPr="00B60CF8">
        <w:t xml:space="preserve"> shall refer the </w:t>
      </w:r>
      <w:r w:rsidR="00F86EB4" w:rsidRPr="00B60CF8">
        <w:t>p</w:t>
      </w:r>
      <w:r w:rsidRPr="00B60CF8">
        <w:t xml:space="preserve">roposals for recommendation to a selection committee. </w:t>
      </w:r>
    </w:p>
    <w:p w14:paraId="08FAD11C" w14:textId="77777777" w:rsidR="0060206C" w:rsidRPr="00B60CF8" w:rsidRDefault="0060206C" w:rsidP="0060206C">
      <w:pPr>
        <w:jc w:val="both"/>
      </w:pPr>
    </w:p>
    <w:p w14:paraId="1934D01A" w14:textId="77777777" w:rsidR="00C07DB7" w:rsidRDefault="00C07DB7" w:rsidP="00C07DB7">
      <w:pPr>
        <w:spacing w:line="240" w:lineRule="auto"/>
        <w:jc w:val="both"/>
        <w:rPr>
          <w:rFonts w:ascii="Times New Roman" w:hAnsi="Times New Roman"/>
          <w:szCs w:val="24"/>
        </w:rPr>
      </w:pPr>
      <w:r w:rsidRPr="00CF4B1B">
        <w:rPr>
          <w:rFonts w:ascii="Times New Roman" w:hAnsi="Times New Roman"/>
          <w:szCs w:val="24"/>
        </w:rPr>
        <w:tab/>
        <w:t>B.</w:t>
      </w:r>
      <w:r w:rsidRPr="00CF4B1B">
        <w:rPr>
          <w:rFonts w:ascii="Times New Roman" w:hAnsi="Times New Roman"/>
          <w:szCs w:val="24"/>
        </w:rPr>
        <w:tab/>
        <w:t>Make-up of Selection Committee:</w:t>
      </w:r>
      <w:r>
        <w:rPr>
          <w:rFonts w:ascii="Times New Roman" w:hAnsi="Times New Roman"/>
          <w:szCs w:val="24"/>
        </w:rPr>
        <w:t xml:space="preserve">  </w:t>
      </w:r>
      <w:r w:rsidRPr="00CF4B1B">
        <w:rPr>
          <w:rFonts w:ascii="Times New Roman" w:hAnsi="Times New Roman"/>
          <w:szCs w:val="24"/>
        </w:rPr>
        <w:t>The selection committee shall be a group of at least five (5) persons designated by the School District. Members of the selection committee shall include</w:t>
      </w:r>
      <w:r>
        <w:rPr>
          <w:rFonts w:ascii="Times New Roman" w:hAnsi="Times New Roman"/>
          <w:szCs w:val="24"/>
        </w:rPr>
        <w:t xml:space="preserve"> at least one (1) person from each of the following groups:</w:t>
      </w:r>
    </w:p>
    <w:p w14:paraId="1A204060" w14:textId="77777777" w:rsidR="00C07DB7" w:rsidRDefault="00C07DB7" w:rsidP="00C07DB7">
      <w:pPr>
        <w:spacing w:line="240" w:lineRule="auto"/>
        <w:jc w:val="both"/>
        <w:rPr>
          <w:rFonts w:ascii="Times New Roman" w:hAnsi="Times New Roman"/>
          <w:szCs w:val="24"/>
        </w:rPr>
      </w:pPr>
    </w:p>
    <w:p w14:paraId="62526EED" w14:textId="77777777" w:rsidR="00C07DB7" w:rsidRDefault="00C07DB7" w:rsidP="00C07DB7">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r w:rsidRPr="00CF4B1B">
        <w:rPr>
          <w:rFonts w:ascii="Times New Roman" w:hAnsi="Times New Roman"/>
          <w:szCs w:val="24"/>
        </w:rPr>
        <w:t>(1)</w:t>
      </w:r>
      <w:r>
        <w:rPr>
          <w:rFonts w:ascii="Times New Roman" w:hAnsi="Times New Roman"/>
          <w:szCs w:val="24"/>
        </w:rPr>
        <w:tab/>
        <w:t>A member or m</w:t>
      </w:r>
      <w:r w:rsidRPr="00CF4B1B">
        <w:rPr>
          <w:rFonts w:ascii="Times New Roman" w:hAnsi="Times New Roman"/>
          <w:szCs w:val="24"/>
        </w:rPr>
        <w:t xml:space="preserve">embers of the </w:t>
      </w:r>
      <w:r>
        <w:rPr>
          <w:rFonts w:ascii="Times New Roman" w:hAnsi="Times New Roman"/>
          <w:szCs w:val="24"/>
        </w:rPr>
        <w:t xml:space="preserve">Board of </w:t>
      </w:r>
      <w:proofErr w:type="gramStart"/>
      <w:r>
        <w:rPr>
          <w:rFonts w:ascii="Times New Roman" w:hAnsi="Times New Roman"/>
          <w:szCs w:val="24"/>
        </w:rPr>
        <w:t>Education;</w:t>
      </w:r>
      <w:proofErr w:type="gramEnd"/>
    </w:p>
    <w:p w14:paraId="0F7661F4" w14:textId="77777777" w:rsidR="00C07DB7" w:rsidRDefault="00C07DB7" w:rsidP="00C07DB7">
      <w:pPr>
        <w:spacing w:line="240" w:lineRule="auto"/>
        <w:jc w:val="both"/>
        <w:rPr>
          <w:rFonts w:ascii="Times New Roman" w:hAnsi="Times New Roman"/>
          <w:szCs w:val="24"/>
        </w:rPr>
      </w:pPr>
    </w:p>
    <w:p w14:paraId="4B9877AD" w14:textId="77777777" w:rsidR="00C07DB7" w:rsidRDefault="00C07DB7" w:rsidP="00C07DB7">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r w:rsidRPr="00CF4B1B">
        <w:rPr>
          <w:rFonts w:ascii="Times New Roman" w:hAnsi="Times New Roman"/>
          <w:szCs w:val="24"/>
        </w:rPr>
        <w:t>(2)</w:t>
      </w:r>
      <w:r>
        <w:rPr>
          <w:rFonts w:ascii="Times New Roman" w:hAnsi="Times New Roman"/>
          <w:szCs w:val="24"/>
        </w:rPr>
        <w:tab/>
        <w:t>A member or m</w:t>
      </w:r>
      <w:r w:rsidRPr="00CF4B1B">
        <w:rPr>
          <w:rFonts w:ascii="Times New Roman" w:hAnsi="Times New Roman"/>
          <w:szCs w:val="24"/>
        </w:rPr>
        <w:t xml:space="preserve">embers of </w:t>
      </w:r>
      <w:r>
        <w:rPr>
          <w:rFonts w:ascii="Times New Roman" w:hAnsi="Times New Roman"/>
          <w:szCs w:val="24"/>
        </w:rPr>
        <w:t>School District</w:t>
      </w:r>
      <w:r w:rsidRPr="00CF4B1B">
        <w:rPr>
          <w:rFonts w:ascii="Times New Roman" w:hAnsi="Times New Roman"/>
          <w:szCs w:val="24"/>
        </w:rPr>
        <w:t xml:space="preserve"> administration </w:t>
      </w:r>
      <w:r>
        <w:rPr>
          <w:rFonts w:ascii="Times New Roman" w:hAnsi="Times New Roman"/>
          <w:szCs w:val="24"/>
        </w:rPr>
        <w:t>and/</w:t>
      </w:r>
      <w:r w:rsidRPr="00CF4B1B">
        <w:rPr>
          <w:rFonts w:ascii="Times New Roman" w:hAnsi="Times New Roman"/>
          <w:szCs w:val="24"/>
        </w:rPr>
        <w:t xml:space="preserve">or </w:t>
      </w:r>
      <w:proofErr w:type="gramStart"/>
      <w:r w:rsidRPr="00CF4B1B">
        <w:rPr>
          <w:rFonts w:ascii="Times New Roman" w:hAnsi="Times New Roman"/>
          <w:szCs w:val="24"/>
        </w:rPr>
        <w:t>staff</w:t>
      </w:r>
      <w:r>
        <w:rPr>
          <w:rFonts w:ascii="Times New Roman" w:hAnsi="Times New Roman"/>
          <w:szCs w:val="24"/>
        </w:rPr>
        <w:t>;</w:t>
      </w:r>
      <w:proofErr w:type="gramEnd"/>
    </w:p>
    <w:p w14:paraId="3333FDDE" w14:textId="77777777" w:rsidR="00C07DB7" w:rsidRDefault="00C07DB7" w:rsidP="00C07DB7">
      <w:pPr>
        <w:spacing w:line="240" w:lineRule="auto"/>
        <w:jc w:val="both"/>
        <w:rPr>
          <w:rFonts w:ascii="Times New Roman" w:hAnsi="Times New Roman"/>
          <w:szCs w:val="24"/>
        </w:rPr>
      </w:pPr>
    </w:p>
    <w:p w14:paraId="6C9EF534" w14:textId="77777777" w:rsidR="00C07DB7" w:rsidRDefault="00C07DB7" w:rsidP="00C07DB7">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r w:rsidRPr="00CF4B1B">
        <w:rPr>
          <w:rFonts w:ascii="Times New Roman" w:hAnsi="Times New Roman"/>
          <w:szCs w:val="24"/>
        </w:rPr>
        <w:t>(3)</w:t>
      </w:r>
      <w:r>
        <w:rPr>
          <w:rFonts w:ascii="Times New Roman" w:hAnsi="Times New Roman"/>
          <w:szCs w:val="24"/>
        </w:rPr>
        <w:tab/>
        <w:t xml:space="preserve">The Performance-Criteria </w:t>
      </w:r>
      <w:proofErr w:type="gramStart"/>
      <w:r>
        <w:rPr>
          <w:rFonts w:ascii="Times New Roman" w:hAnsi="Times New Roman"/>
          <w:szCs w:val="24"/>
        </w:rPr>
        <w:t>Develope</w:t>
      </w:r>
      <w:r w:rsidRPr="00CF4B1B">
        <w:rPr>
          <w:rFonts w:ascii="Times New Roman" w:hAnsi="Times New Roman"/>
          <w:szCs w:val="24"/>
        </w:rPr>
        <w:t>r</w:t>
      </w:r>
      <w:r>
        <w:rPr>
          <w:rFonts w:ascii="Times New Roman" w:hAnsi="Times New Roman"/>
          <w:szCs w:val="24"/>
        </w:rPr>
        <w:t>;</w:t>
      </w:r>
      <w:proofErr w:type="gramEnd"/>
    </w:p>
    <w:p w14:paraId="2931B7A4" w14:textId="77777777" w:rsidR="00C07DB7" w:rsidRDefault="00C07DB7" w:rsidP="00C07DB7">
      <w:pPr>
        <w:spacing w:line="240" w:lineRule="auto"/>
        <w:jc w:val="both"/>
        <w:rPr>
          <w:rFonts w:ascii="Times New Roman" w:hAnsi="Times New Roman"/>
          <w:szCs w:val="24"/>
        </w:rPr>
      </w:pPr>
    </w:p>
    <w:p w14:paraId="735EC9D8" w14:textId="77777777" w:rsidR="00C07DB7" w:rsidRDefault="00C07DB7" w:rsidP="00C07DB7">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r w:rsidRPr="00CF4B1B">
        <w:rPr>
          <w:rFonts w:ascii="Times New Roman" w:hAnsi="Times New Roman"/>
          <w:szCs w:val="24"/>
        </w:rPr>
        <w:t>(4)</w:t>
      </w:r>
      <w:r>
        <w:rPr>
          <w:rFonts w:ascii="Times New Roman" w:hAnsi="Times New Roman"/>
          <w:szCs w:val="24"/>
        </w:rPr>
        <w:tab/>
        <w:t>A</w:t>
      </w:r>
      <w:r w:rsidRPr="00CF4B1B">
        <w:rPr>
          <w:rFonts w:ascii="Times New Roman" w:hAnsi="Times New Roman"/>
          <w:szCs w:val="24"/>
        </w:rPr>
        <w:t xml:space="preserve"> person having special expertise relevant to selection of a </w:t>
      </w:r>
      <w:r>
        <w:rPr>
          <w:rFonts w:ascii="Times New Roman" w:hAnsi="Times New Roman"/>
          <w:szCs w:val="24"/>
        </w:rPr>
        <w:t>Construction Manager</w:t>
      </w:r>
      <w:r w:rsidRPr="00CF4B1B">
        <w:rPr>
          <w:rFonts w:ascii="Times New Roman" w:hAnsi="Times New Roman"/>
          <w:szCs w:val="24"/>
        </w:rPr>
        <w:t xml:space="preserve"> under the </w:t>
      </w:r>
      <w:r>
        <w:rPr>
          <w:rFonts w:ascii="Times New Roman" w:hAnsi="Times New Roman"/>
          <w:szCs w:val="24"/>
        </w:rPr>
        <w:t>Act; and</w:t>
      </w:r>
    </w:p>
    <w:p w14:paraId="16725750" w14:textId="77777777" w:rsidR="00C07DB7" w:rsidRDefault="00C07DB7" w:rsidP="00C07DB7">
      <w:pPr>
        <w:spacing w:line="240" w:lineRule="auto"/>
        <w:jc w:val="both"/>
        <w:rPr>
          <w:rFonts w:ascii="Times New Roman" w:hAnsi="Times New Roman"/>
          <w:szCs w:val="24"/>
        </w:rPr>
      </w:pPr>
    </w:p>
    <w:p w14:paraId="3B8C44A5" w14:textId="77777777" w:rsidR="00C07DB7" w:rsidRPr="00CF4B1B" w:rsidRDefault="00C07DB7" w:rsidP="00C07DB7">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r w:rsidRPr="00CF4B1B">
        <w:rPr>
          <w:rFonts w:ascii="Times New Roman" w:hAnsi="Times New Roman"/>
          <w:szCs w:val="24"/>
        </w:rPr>
        <w:t>(5)</w:t>
      </w:r>
      <w:r>
        <w:rPr>
          <w:rFonts w:ascii="Times New Roman" w:hAnsi="Times New Roman"/>
          <w:szCs w:val="24"/>
        </w:rPr>
        <w:tab/>
        <w:t>A</w:t>
      </w:r>
      <w:r w:rsidRPr="00CF4B1B">
        <w:rPr>
          <w:rFonts w:ascii="Times New Roman" w:hAnsi="Times New Roman"/>
          <w:szCs w:val="24"/>
        </w:rPr>
        <w:t xml:space="preserve"> resident of the School District other than an individual included in subdivisions (1) through (4) of this subsection. </w:t>
      </w:r>
    </w:p>
    <w:p w14:paraId="0F324AB5" w14:textId="77777777" w:rsidR="0060206C" w:rsidRPr="00B60CF8" w:rsidRDefault="0060206C" w:rsidP="0060206C">
      <w:pPr>
        <w:jc w:val="both"/>
      </w:pPr>
    </w:p>
    <w:p w14:paraId="1768B04A" w14:textId="77777777" w:rsidR="00C07DB7" w:rsidRPr="00CF4B1B" w:rsidRDefault="00C07DB7" w:rsidP="00C07DB7">
      <w:pPr>
        <w:spacing w:line="240" w:lineRule="auto"/>
        <w:jc w:val="both"/>
        <w:rPr>
          <w:rFonts w:ascii="Times New Roman" w:hAnsi="Times New Roman"/>
          <w:szCs w:val="24"/>
        </w:rPr>
      </w:pPr>
      <w:r w:rsidRPr="00CF4B1B">
        <w:rPr>
          <w:rFonts w:ascii="Times New Roman" w:hAnsi="Times New Roman"/>
          <w:szCs w:val="24"/>
        </w:rPr>
        <w:tab/>
        <w:t>C.</w:t>
      </w:r>
      <w:r w:rsidRPr="00CF4B1B">
        <w:rPr>
          <w:rFonts w:ascii="Times New Roman" w:hAnsi="Times New Roman"/>
          <w:szCs w:val="24"/>
        </w:rPr>
        <w:tab/>
        <w:t>Members No Pecuniary Interest:</w:t>
      </w:r>
      <w:r>
        <w:rPr>
          <w:rFonts w:ascii="Times New Roman" w:hAnsi="Times New Roman"/>
          <w:szCs w:val="24"/>
        </w:rPr>
        <w:t xml:space="preserve">  </w:t>
      </w:r>
      <w:r w:rsidRPr="00CF4B1B">
        <w:rPr>
          <w:rFonts w:ascii="Times New Roman" w:hAnsi="Times New Roman"/>
          <w:szCs w:val="24"/>
        </w:rPr>
        <w:t xml:space="preserve">A member of the selection committee designated under subdivision (4) or (5) of this subsection shall not be employed by or have a financial or other interest in a </w:t>
      </w:r>
      <w:r>
        <w:rPr>
          <w:rFonts w:ascii="Times New Roman" w:hAnsi="Times New Roman"/>
          <w:szCs w:val="24"/>
        </w:rPr>
        <w:t>Design-Builder</w:t>
      </w:r>
      <w:r w:rsidRPr="00CF4B1B">
        <w:rPr>
          <w:rFonts w:ascii="Times New Roman" w:hAnsi="Times New Roman"/>
          <w:szCs w:val="24"/>
        </w:rPr>
        <w:t xml:space="preserve"> who has a </w:t>
      </w:r>
      <w:r>
        <w:rPr>
          <w:rFonts w:ascii="Times New Roman" w:hAnsi="Times New Roman"/>
          <w:szCs w:val="24"/>
        </w:rPr>
        <w:t>Proposal</w:t>
      </w:r>
      <w:r w:rsidRPr="00CF4B1B">
        <w:rPr>
          <w:rFonts w:ascii="Times New Roman" w:hAnsi="Times New Roman"/>
          <w:szCs w:val="24"/>
        </w:rPr>
        <w:t xml:space="preserve"> being evaluated and shall not be employed by the School District or the </w:t>
      </w:r>
      <w:r>
        <w:rPr>
          <w:rFonts w:ascii="Times New Roman" w:hAnsi="Times New Roman"/>
          <w:szCs w:val="24"/>
        </w:rPr>
        <w:t>P</w:t>
      </w:r>
      <w:r w:rsidRPr="00CF4B1B">
        <w:rPr>
          <w:rFonts w:ascii="Times New Roman" w:hAnsi="Times New Roman"/>
          <w:szCs w:val="24"/>
        </w:rPr>
        <w:t>erformance-</w:t>
      </w:r>
      <w:r>
        <w:rPr>
          <w:rFonts w:ascii="Times New Roman" w:hAnsi="Times New Roman"/>
          <w:szCs w:val="24"/>
        </w:rPr>
        <w:t>C</w:t>
      </w:r>
      <w:r w:rsidRPr="00CF4B1B">
        <w:rPr>
          <w:rFonts w:ascii="Times New Roman" w:hAnsi="Times New Roman"/>
          <w:szCs w:val="24"/>
        </w:rPr>
        <w:t xml:space="preserve">riteria </w:t>
      </w:r>
      <w:r>
        <w:rPr>
          <w:rFonts w:ascii="Times New Roman" w:hAnsi="Times New Roman"/>
          <w:szCs w:val="24"/>
        </w:rPr>
        <w:t>D</w:t>
      </w:r>
      <w:r w:rsidRPr="00CF4B1B">
        <w:rPr>
          <w:rFonts w:ascii="Times New Roman" w:hAnsi="Times New Roman"/>
          <w:szCs w:val="24"/>
        </w:rPr>
        <w:t>eveloper.</w:t>
      </w:r>
    </w:p>
    <w:p w14:paraId="263FB2A5" w14:textId="77777777" w:rsidR="00C07DB7" w:rsidRDefault="00C07DB7" w:rsidP="00C07DB7">
      <w:pPr>
        <w:spacing w:line="240" w:lineRule="auto"/>
        <w:jc w:val="both"/>
        <w:rPr>
          <w:rFonts w:ascii="Times New Roman" w:hAnsi="Times New Roman"/>
          <w:szCs w:val="24"/>
        </w:rPr>
      </w:pPr>
    </w:p>
    <w:p w14:paraId="74B51A69" w14:textId="77777777" w:rsidR="00C07DB7" w:rsidRPr="00CF4B1B" w:rsidRDefault="00C07DB7" w:rsidP="00C07DB7">
      <w:pPr>
        <w:spacing w:line="240" w:lineRule="auto"/>
        <w:jc w:val="both"/>
        <w:rPr>
          <w:rFonts w:ascii="Times New Roman" w:hAnsi="Times New Roman"/>
          <w:szCs w:val="24"/>
        </w:rPr>
      </w:pPr>
      <w:r w:rsidRPr="00CF4B1B">
        <w:rPr>
          <w:rFonts w:ascii="Times New Roman" w:hAnsi="Times New Roman"/>
          <w:szCs w:val="24"/>
        </w:rPr>
        <w:tab/>
        <w:t>D.</w:t>
      </w:r>
      <w:r w:rsidRPr="00CF4B1B">
        <w:rPr>
          <w:rFonts w:ascii="Times New Roman" w:hAnsi="Times New Roman"/>
          <w:szCs w:val="24"/>
        </w:rPr>
        <w:tab/>
        <w:t>Evaluation Criterion:</w:t>
      </w:r>
      <w:r>
        <w:rPr>
          <w:rFonts w:ascii="Times New Roman" w:hAnsi="Times New Roman"/>
          <w:szCs w:val="24"/>
        </w:rPr>
        <w:t xml:space="preserve">  </w:t>
      </w:r>
      <w:r w:rsidRPr="00CF4B1B">
        <w:rPr>
          <w:rFonts w:ascii="Times New Roman" w:hAnsi="Times New Roman"/>
          <w:szCs w:val="24"/>
        </w:rPr>
        <w:t xml:space="preserve">The selection committee and the School District shall evaluate </w:t>
      </w:r>
      <w:r>
        <w:rPr>
          <w:rFonts w:ascii="Times New Roman" w:hAnsi="Times New Roman"/>
          <w:szCs w:val="24"/>
        </w:rPr>
        <w:t>Proposal</w:t>
      </w:r>
      <w:r w:rsidRPr="00CF4B1B">
        <w:rPr>
          <w:rFonts w:ascii="Times New Roman" w:hAnsi="Times New Roman"/>
          <w:szCs w:val="24"/>
        </w:rPr>
        <w:t>s taking into consideration the criteria enumerated in subdivisions (1) through (8) of this subsection</w:t>
      </w:r>
      <w:r>
        <w:rPr>
          <w:rFonts w:ascii="Times New Roman" w:hAnsi="Times New Roman"/>
          <w:szCs w:val="24"/>
        </w:rPr>
        <w:t>,</w:t>
      </w:r>
      <w:r w:rsidRPr="00CF4B1B">
        <w:rPr>
          <w:rFonts w:ascii="Times New Roman" w:hAnsi="Times New Roman"/>
          <w:szCs w:val="24"/>
        </w:rPr>
        <w:t xml:space="preserve"> with the </w:t>
      </w:r>
      <w:r>
        <w:rPr>
          <w:rFonts w:ascii="Times New Roman" w:hAnsi="Times New Roman"/>
          <w:szCs w:val="24"/>
        </w:rPr>
        <w:t>maximum</w:t>
      </w:r>
      <w:r w:rsidRPr="00CF4B1B">
        <w:rPr>
          <w:rFonts w:ascii="Times New Roman" w:hAnsi="Times New Roman"/>
          <w:szCs w:val="24"/>
        </w:rPr>
        <w:t xml:space="preserve"> percentage of total points for evaluation which may be assigned to each criterion set forth following the criterion. The following criteria shall be evaluated, when applicable:</w:t>
      </w:r>
    </w:p>
    <w:p w14:paraId="62C3305E" w14:textId="77777777" w:rsidR="00C07DB7" w:rsidRPr="00CF4B1B" w:rsidRDefault="00C07DB7" w:rsidP="00C07DB7">
      <w:pPr>
        <w:spacing w:line="240" w:lineRule="auto"/>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6288"/>
        <w:gridCol w:w="2718"/>
      </w:tblGrid>
      <w:tr w:rsidR="00C07DB7" w:rsidRPr="00CF4B1B" w14:paraId="52880B8B" w14:textId="77777777" w:rsidTr="006749FD">
        <w:trPr>
          <w:tblHeader/>
        </w:trPr>
        <w:tc>
          <w:tcPr>
            <w:tcW w:w="570" w:type="dxa"/>
            <w:shd w:val="clear" w:color="auto" w:fill="auto"/>
          </w:tcPr>
          <w:p w14:paraId="75237AA9" w14:textId="77777777" w:rsidR="00C07DB7" w:rsidRPr="00CF4B1B" w:rsidRDefault="00C07DB7" w:rsidP="006749FD">
            <w:pPr>
              <w:spacing w:afterLines="100" w:after="240" w:line="240" w:lineRule="auto"/>
              <w:jc w:val="both"/>
              <w:rPr>
                <w:rFonts w:ascii="Times New Roman" w:hAnsi="Times New Roman"/>
                <w:szCs w:val="24"/>
              </w:rPr>
            </w:pPr>
            <w:r w:rsidRPr="00CF4B1B">
              <w:rPr>
                <w:rFonts w:ascii="Times New Roman" w:hAnsi="Times New Roman"/>
                <w:szCs w:val="24"/>
              </w:rPr>
              <w:t>No.</w:t>
            </w:r>
          </w:p>
        </w:tc>
        <w:tc>
          <w:tcPr>
            <w:tcW w:w="6288" w:type="dxa"/>
            <w:shd w:val="clear" w:color="auto" w:fill="auto"/>
          </w:tcPr>
          <w:p w14:paraId="6D25908A" w14:textId="77777777" w:rsidR="00C07DB7" w:rsidRPr="00CF4B1B" w:rsidRDefault="00C07DB7" w:rsidP="006749FD">
            <w:pPr>
              <w:spacing w:afterLines="100" w:after="240" w:line="240" w:lineRule="auto"/>
              <w:jc w:val="both"/>
              <w:rPr>
                <w:rFonts w:ascii="Times New Roman" w:hAnsi="Times New Roman"/>
                <w:szCs w:val="24"/>
              </w:rPr>
            </w:pPr>
            <w:r>
              <w:rPr>
                <w:rFonts w:ascii="Times New Roman" w:hAnsi="Times New Roman"/>
                <w:szCs w:val="24"/>
              </w:rPr>
              <w:t>Evaluation</w:t>
            </w:r>
            <w:r w:rsidRPr="00CF4B1B">
              <w:rPr>
                <w:rFonts w:ascii="Times New Roman" w:hAnsi="Times New Roman"/>
                <w:szCs w:val="24"/>
              </w:rPr>
              <w:t xml:space="preserve"> Criteria</w:t>
            </w:r>
          </w:p>
        </w:tc>
        <w:tc>
          <w:tcPr>
            <w:tcW w:w="2718" w:type="dxa"/>
            <w:shd w:val="clear" w:color="auto" w:fill="auto"/>
          </w:tcPr>
          <w:p w14:paraId="5526F4BE" w14:textId="77777777" w:rsidR="00C07DB7" w:rsidRPr="00CF4B1B" w:rsidRDefault="00C07DB7" w:rsidP="006749FD">
            <w:pPr>
              <w:spacing w:afterLines="100" w:after="240" w:line="240" w:lineRule="auto"/>
              <w:jc w:val="both"/>
              <w:rPr>
                <w:rFonts w:ascii="Times New Roman" w:hAnsi="Times New Roman"/>
                <w:szCs w:val="24"/>
              </w:rPr>
            </w:pPr>
            <w:r>
              <w:rPr>
                <w:rFonts w:ascii="Times New Roman" w:hAnsi="Times New Roman"/>
                <w:szCs w:val="24"/>
              </w:rPr>
              <w:t xml:space="preserve">Maximum </w:t>
            </w:r>
            <w:r w:rsidRPr="00CF4B1B">
              <w:rPr>
                <w:rFonts w:ascii="Times New Roman" w:hAnsi="Times New Roman"/>
                <w:szCs w:val="24"/>
              </w:rPr>
              <w:t>Percent Value</w:t>
            </w:r>
          </w:p>
        </w:tc>
      </w:tr>
      <w:tr w:rsidR="00C07DB7" w:rsidRPr="00CF4B1B" w14:paraId="5D2FF5F7" w14:textId="77777777" w:rsidTr="006749FD">
        <w:tc>
          <w:tcPr>
            <w:tcW w:w="570" w:type="dxa"/>
            <w:shd w:val="clear" w:color="auto" w:fill="auto"/>
          </w:tcPr>
          <w:p w14:paraId="482FAA43" w14:textId="77777777" w:rsidR="00C07DB7" w:rsidRPr="00CF4B1B" w:rsidRDefault="00C07DB7" w:rsidP="006749FD">
            <w:pPr>
              <w:spacing w:afterLines="100" w:after="240" w:line="240" w:lineRule="auto"/>
              <w:jc w:val="both"/>
              <w:rPr>
                <w:rFonts w:ascii="Times New Roman" w:hAnsi="Times New Roman"/>
                <w:szCs w:val="24"/>
              </w:rPr>
            </w:pPr>
            <w:r w:rsidRPr="00CF4B1B">
              <w:rPr>
                <w:rFonts w:ascii="Times New Roman" w:hAnsi="Times New Roman"/>
                <w:szCs w:val="24"/>
              </w:rPr>
              <w:t>1</w:t>
            </w:r>
          </w:p>
        </w:tc>
        <w:tc>
          <w:tcPr>
            <w:tcW w:w="6288" w:type="dxa"/>
            <w:shd w:val="clear" w:color="auto" w:fill="auto"/>
          </w:tcPr>
          <w:p w14:paraId="67A3B337" w14:textId="77777777" w:rsidR="00C07DB7" w:rsidRPr="00CF4B1B" w:rsidRDefault="00C07DB7" w:rsidP="006749FD">
            <w:pPr>
              <w:spacing w:afterLines="100" w:after="240" w:line="240" w:lineRule="auto"/>
              <w:jc w:val="both"/>
              <w:rPr>
                <w:rFonts w:ascii="Times New Roman" w:hAnsi="Times New Roman"/>
                <w:szCs w:val="24"/>
              </w:rPr>
            </w:pPr>
            <w:r w:rsidRPr="00CF4B1B">
              <w:rPr>
                <w:rFonts w:ascii="Times New Roman" w:hAnsi="Times New Roman"/>
                <w:szCs w:val="24"/>
              </w:rPr>
              <w:t xml:space="preserve">The financial resources of the </w:t>
            </w:r>
            <w:r>
              <w:rPr>
                <w:rFonts w:ascii="Times New Roman" w:hAnsi="Times New Roman"/>
                <w:szCs w:val="24"/>
              </w:rPr>
              <w:t>Design-Builder</w:t>
            </w:r>
            <w:r w:rsidRPr="00CF4B1B">
              <w:rPr>
                <w:rFonts w:ascii="Times New Roman" w:hAnsi="Times New Roman"/>
                <w:szCs w:val="24"/>
              </w:rPr>
              <w:t xml:space="preserve"> to complete the project</w:t>
            </w:r>
            <w:r>
              <w:rPr>
                <w:rFonts w:ascii="Times New Roman" w:hAnsi="Times New Roman"/>
                <w:szCs w:val="24"/>
              </w:rPr>
              <w:t>.</w:t>
            </w:r>
          </w:p>
        </w:tc>
        <w:tc>
          <w:tcPr>
            <w:tcW w:w="2718" w:type="dxa"/>
            <w:shd w:val="clear" w:color="auto" w:fill="auto"/>
          </w:tcPr>
          <w:p w14:paraId="0E1F2DE2" w14:textId="77777777" w:rsidR="00C07DB7" w:rsidRPr="00CF4B1B" w:rsidRDefault="00C07DB7" w:rsidP="006749FD">
            <w:pPr>
              <w:spacing w:afterLines="100" w:after="240" w:line="240" w:lineRule="auto"/>
              <w:rPr>
                <w:rFonts w:ascii="Times New Roman" w:hAnsi="Times New Roman"/>
                <w:szCs w:val="24"/>
              </w:rPr>
            </w:pPr>
            <w:r>
              <w:rPr>
                <w:rFonts w:ascii="Times New Roman" w:hAnsi="Times New Roman"/>
                <w:szCs w:val="24"/>
              </w:rPr>
              <w:t>Ten percent (10%) of total points</w:t>
            </w:r>
          </w:p>
        </w:tc>
      </w:tr>
      <w:tr w:rsidR="00C07DB7" w:rsidRPr="00CF4B1B" w14:paraId="67D43D9C" w14:textId="77777777" w:rsidTr="006749FD">
        <w:tc>
          <w:tcPr>
            <w:tcW w:w="570" w:type="dxa"/>
            <w:shd w:val="clear" w:color="auto" w:fill="auto"/>
          </w:tcPr>
          <w:p w14:paraId="13FBEDC8" w14:textId="77777777" w:rsidR="00C07DB7" w:rsidRPr="00CF4B1B" w:rsidRDefault="00C07DB7" w:rsidP="006749FD">
            <w:pPr>
              <w:spacing w:afterLines="100" w:after="240" w:line="240" w:lineRule="auto"/>
              <w:jc w:val="both"/>
              <w:rPr>
                <w:rFonts w:ascii="Times New Roman" w:hAnsi="Times New Roman"/>
                <w:szCs w:val="24"/>
              </w:rPr>
            </w:pPr>
            <w:r w:rsidRPr="00CF4B1B">
              <w:rPr>
                <w:rFonts w:ascii="Times New Roman" w:hAnsi="Times New Roman"/>
                <w:szCs w:val="24"/>
              </w:rPr>
              <w:t>2</w:t>
            </w:r>
          </w:p>
        </w:tc>
        <w:tc>
          <w:tcPr>
            <w:tcW w:w="6288" w:type="dxa"/>
            <w:shd w:val="clear" w:color="auto" w:fill="auto"/>
          </w:tcPr>
          <w:p w14:paraId="42DDDE75" w14:textId="77777777" w:rsidR="00C07DB7" w:rsidRPr="00CF4B1B" w:rsidRDefault="00C07DB7" w:rsidP="006749FD">
            <w:pPr>
              <w:spacing w:afterLines="100" w:after="240" w:line="240" w:lineRule="auto"/>
              <w:jc w:val="both"/>
              <w:rPr>
                <w:rFonts w:ascii="Times New Roman" w:hAnsi="Times New Roman"/>
                <w:szCs w:val="24"/>
              </w:rPr>
            </w:pPr>
            <w:r w:rsidRPr="00CF4B1B">
              <w:rPr>
                <w:rFonts w:ascii="Times New Roman" w:hAnsi="Times New Roman"/>
                <w:szCs w:val="24"/>
              </w:rPr>
              <w:t xml:space="preserve">The ability of the proposed personnel of the </w:t>
            </w:r>
            <w:r>
              <w:rPr>
                <w:rFonts w:ascii="Times New Roman" w:hAnsi="Times New Roman"/>
                <w:szCs w:val="24"/>
              </w:rPr>
              <w:t>Design-Builder</w:t>
            </w:r>
            <w:r w:rsidRPr="00CF4B1B">
              <w:rPr>
                <w:rFonts w:ascii="Times New Roman" w:hAnsi="Times New Roman"/>
                <w:szCs w:val="24"/>
              </w:rPr>
              <w:t xml:space="preserve"> to perform</w:t>
            </w:r>
            <w:r>
              <w:rPr>
                <w:rFonts w:ascii="Times New Roman" w:hAnsi="Times New Roman"/>
                <w:szCs w:val="24"/>
              </w:rPr>
              <w:t>.</w:t>
            </w:r>
          </w:p>
        </w:tc>
        <w:tc>
          <w:tcPr>
            <w:tcW w:w="2718" w:type="dxa"/>
            <w:shd w:val="clear" w:color="auto" w:fill="auto"/>
          </w:tcPr>
          <w:p w14:paraId="54AC0F4F" w14:textId="77777777" w:rsidR="00C07DB7" w:rsidRDefault="00C07DB7" w:rsidP="006749FD">
            <w:r>
              <w:rPr>
                <w:rFonts w:ascii="Times New Roman" w:hAnsi="Times New Roman"/>
                <w:szCs w:val="24"/>
              </w:rPr>
              <w:t>Thirty percent (30%) of total points</w:t>
            </w:r>
          </w:p>
        </w:tc>
      </w:tr>
      <w:tr w:rsidR="00C07DB7" w:rsidRPr="00CF4B1B" w14:paraId="67B69CC5" w14:textId="77777777" w:rsidTr="006749FD">
        <w:tc>
          <w:tcPr>
            <w:tcW w:w="570" w:type="dxa"/>
            <w:shd w:val="clear" w:color="auto" w:fill="auto"/>
          </w:tcPr>
          <w:p w14:paraId="544C89CC" w14:textId="77777777" w:rsidR="00C07DB7" w:rsidRPr="00CF4B1B" w:rsidRDefault="00C07DB7" w:rsidP="006749FD">
            <w:pPr>
              <w:spacing w:afterLines="100" w:after="240" w:line="240" w:lineRule="auto"/>
              <w:jc w:val="both"/>
              <w:rPr>
                <w:rFonts w:ascii="Times New Roman" w:hAnsi="Times New Roman"/>
                <w:szCs w:val="24"/>
              </w:rPr>
            </w:pPr>
            <w:r w:rsidRPr="00CF4B1B">
              <w:rPr>
                <w:rFonts w:ascii="Times New Roman" w:hAnsi="Times New Roman"/>
                <w:szCs w:val="24"/>
              </w:rPr>
              <w:t>3</w:t>
            </w:r>
          </w:p>
        </w:tc>
        <w:tc>
          <w:tcPr>
            <w:tcW w:w="6288" w:type="dxa"/>
            <w:shd w:val="clear" w:color="auto" w:fill="auto"/>
          </w:tcPr>
          <w:p w14:paraId="174F482E" w14:textId="77777777" w:rsidR="00C07DB7" w:rsidRPr="00CF4B1B" w:rsidRDefault="00C07DB7" w:rsidP="006749FD">
            <w:pPr>
              <w:spacing w:afterLines="100" w:after="240" w:line="240" w:lineRule="auto"/>
              <w:jc w:val="both"/>
              <w:rPr>
                <w:rFonts w:ascii="Times New Roman" w:hAnsi="Times New Roman"/>
                <w:szCs w:val="24"/>
              </w:rPr>
            </w:pPr>
            <w:r w:rsidRPr="00CF4B1B">
              <w:rPr>
                <w:rFonts w:ascii="Times New Roman" w:hAnsi="Times New Roman"/>
                <w:szCs w:val="24"/>
              </w:rPr>
              <w:t xml:space="preserve">The character, integrity, reputation, judgment, experience, and efficiency of the </w:t>
            </w:r>
            <w:r>
              <w:rPr>
                <w:rFonts w:ascii="Times New Roman" w:hAnsi="Times New Roman"/>
                <w:szCs w:val="24"/>
              </w:rPr>
              <w:t>Design-Builder</w:t>
            </w:r>
            <w:r w:rsidRPr="00CF4B1B">
              <w:rPr>
                <w:rFonts w:ascii="Times New Roman" w:hAnsi="Times New Roman"/>
                <w:szCs w:val="24"/>
              </w:rPr>
              <w:t>.</w:t>
            </w:r>
          </w:p>
        </w:tc>
        <w:tc>
          <w:tcPr>
            <w:tcW w:w="2718" w:type="dxa"/>
            <w:shd w:val="clear" w:color="auto" w:fill="auto"/>
          </w:tcPr>
          <w:p w14:paraId="5790C3DB" w14:textId="77777777" w:rsidR="00C07DB7" w:rsidRDefault="00C07DB7" w:rsidP="006749FD">
            <w:r>
              <w:rPr>
                <w:rFonts w:ascii="Times New Roman" w:hAnsi="Times New Roman"/>
                <w:szCs w:val="24"/>
              </w:rPr>
              <w:t>Thirty percent (30%) of total points</w:t>
            </w:r>
          </w:p>
        </w:tc>
      </w:tr>
      <w:tr w:rsidR="00C07DB7" w:rsidRPr="00CF4B1B" w14:paraId="7D059480" w14:textId="77777777" w:rsidTr="006749FD">
        <w:tc>
          <w:tcPr>
            <w:tcW w:w="570" w:type="dxa"/>
            <w:shd w:val="clear" w:color="auto" w:fill="auto"/>
          </w:tcPr>
          <w:p w14:paraId="63A92734" w14:textId="77777777" w:rsidR="00C07DB7" w:rsidRPr="00CF4B1B" w:rsidRDefault="00C07DB7" w:rsidP="006749FD">
            <w:pPr>
              <w:spacing w:afterLines="100" w:after="240" w:line="240" w:lineRule="auto"/>
              <w:jc w:val="both"/>
              <w:rPr>
                <w:rFonts w:ascii="Times New Roman" w:hAnsi="Times New Roman"/>
                <w:szCs w:val="24"/>
              </w:rPr>
            </w:pPr>
            <w:r w:rsidRPr="00CF4B1B">
              <w:rPr>
                <w:rFonts w:ascii="Times New Roman" w:hAnsi="Times New Roman"/>
                <w:szCs w:val="24"/>
              </w:rPr>
              <w:t>4</w:t>
            </w:r>
          </w:p>
        </w:tc>
        <w:tc>
          <w:tcPr>
            <w:tcW w:w="6288" w:type="dxa"/>
            <w:shd w:val="clear" w:color="auto" w:fill="auto"/>
          </w:tcPr>
          <w:p w14:paraId="6B51D679" w14:textId="77777777" w:rsidR="00C07DB7" w:rsidRPr="00CF4B1B" w:rsidRDefault="00C07DB7" w:rsidP="006749FD">
            <w:pPr>
              <w:spacing w:afterLines="100" w:after="240" w:line="240" w:lineRule="auto"/>
              <w:jc w:val="both"/>
              <w:rPr>
                <w:rFonts w:ascii="Times New Roman" w:hAnsi="Times New Roman"/>
                <w:szCs w:val="24"/>
              </w:rPr>
            </w:pPr>
            <w:r w:rsidRPr="00CF4B1B">
              <w:rPr>
                <w:rFonts w:ascii="Times New Roman" w:hAnsi="Times New Roman"/>
                <w:szCs w:val="24"/>
              </w:rPr>
              <w:t>The quality of performance on previous projects.</w:t>
            </w:r>
          </w:p>
        </w:tc>
        <w:tc>
          <w:tcPr>
            <w:tcW w:w="2718" w:type="dxa"/>
            <w:shd w:val="clear" w:color="auto" w:fill="auto"/>
          </w:tcPr>
          <w:p w14:paraId="3D9DBEF7" w14:textId="77777777" w:rsidR="00C07DB7" w:rsidRDefault="00C07DB7" w:rsidP="006749FD">
            <w:pPr>
              <w:rPr>
                <w:rFonts w:ascii="Times New Roman" w:hAnsi="Times New Roman"/>
                <w:szCs w:val="24"/>
              </w:rPr>
            </w:pPr>
            <w:r>
              <w:rPr>
                <w:rFonts w:ascii="Times New Roman" w:hAnsi="Times New Roman"/>
                <w:szCs w:val="24"/>
              </w:rPr>
              <w:t>Thirty percent (30%) of total points</w:t>
            </w:r>
          </w:p>
          <w:p w14:paraId="67B3EFDB" w14:textId="77777777" w:rsidR="00C07DB7" w:rsidRDefault="00C07DB7" w:rsidP="006749FD"/>
        </w:tc>
      </w:tr>
      <w:tr w:rsidR="00C07DB7" w:rsidRPr="00CF4B1B" w14:paraId="090A21B8" w14:textId="77777777" w:rsidTr="006749FD">
        <w:tc>
          <w:tcPr>
            <w:tcW w:w="570" w:type="dxa"/>
            <w:shd w:val="clear" w:color="auto" w:fill="auto"/>
          </w:tcPr>
          <w:p w14:paraId="5A1EDA93" w14:textId="77777777" w:rsidR="00C07DB7" w:rsidRPr="00CF4B1B" w:rsidRDefault="00C07DB7" w:rsidP="006749FD">
            <w:pPr>
              <w:spacing w:afterLines="100" w:after="240" w:line="240" w:lineRule="auto"/>
              <w:jc w:val="both"/>
              <w:rPr>
                <w:rFonts w:ascii="Times New Roman" w:hAnsi="Times New Roman"/>
                <w:szCs w:val="24"/>
              </w:rPr>
            </w:pPr>
            <w:r w:rsidRPr="00CF4B1B">
              <w:rPr>
                <w:rFonts w:ascii="Times New Roman" w:hAnsi="Times New Roman"/>
                <w:szCs w:val="24"/>
              </w:rPr>
              <w:t>5</w:t>
            </w:r>
          </w:p>
        </w:tc>
        <w:tc>
          <w:tcPr>
            <w:tcW w:w="6288" w:type="dxa"/>
            <w:shd w:val="clear" w:color="auto" w:fill="auto"/>
          </w:tcPr>
          <w:p w14:paraId="6CB41EC7" w14:textId="77777777" w:rsidR="00C07DB7" w:rsidRPr="00CF4B1B" w:rsidRDefault="00C07DB7" w:rsidP="006749FD">
            <w:pPr>
              <w:spacing w:afterLines="100" w:after="240" w:line="240" w:lineRule="auto"/>
              <w:jc w:val="both"/>
              <w:rPr>
                <w:rFonts w:ascii="Times New Roman" w:hAnsi="Times New Roman"/>
                <w:szCs w:val="24"/>
              </w:rPr>
            </w:pPr>
            <w:r w:rsidRPr="00CF4B1B">
              <w:rPr>
                <w:rFonts w:ascii="Times New Roman" w:hAnsi="Times New Roman"/>
                <w:szCs w:val="24"/>
              </w:rPr>
              <w:t xml:space="preserve">The ability of the </w:t>
            </w:r>
            <w:r>
              <w:rPr>
                <w:rFonts w:ascii="Times New Roman" w:hAnsi="Times New Roman"/>
                <w:szCs w:val="24"/>
              </w:rPr>
              <w:t>Design-Builder</w:t>
            </w:r>
            <w:r w:rsidRPr="00CF4B1B">
              <w:rPr>
                <w:rFonts w:ascii="Times New Roman" w:hAnsi="Times New Roman"/>
                <w:szCs w:val="24"/>
              </w:rPr>
              <w:t xml:space="preserve"> to perform within the time specified.</w:t>
            </w:r>
          </w:p>
        </w:tc>
        <w:tc>
          <w:tcPr>
            <w:tcW w:w="2718" w:type="dxa"/>
            <w:shd w:val="clear" w:color="auto" w:fill="auto"/>
          </w:tcPr>
          <w:p w14:paraId="550DAF47" w14:textId="77777777" w:rsidR="00C07DB7" w:rsidRDefault="00C07DB7" w:rsidP="006749FD">
            <w:r>
              <w:rPr>
                <w:rFonts w:ascii="Times New Roman" w:hAnsi="Times New Roman"/>
                <w:szCs w:val="24"/>
              </w:rPr>
              <w:t>Thirty percent (30%) of total points</w:t>
            </w:r>
          </w:p>
        </w:tc>
      </w:tr>
      <w:tr w:rsidR="00C07DB7" w:rsidRPr="00CF4B1B" w14:paraId="0ABCE117" w14:textId="77777777" w:rsidTr="006749FD">
        <w:tc>
          <w:tcPr>
            <w:tcW w:w="570" w:type="dxa"/>
            <w:shd w:val="clear" w:color="auto" w:fill="auto"/>
          </w:tcPr>
          <w:p w14:paraId="64BC4B09" w14:textId="77777777" w:rsidR="00C07DB7" w:rsidRPr="00CF4B1B" w:rsidRDefault="00C07DB7" w:rsidP="006749FD">
            <w:pPr>
              <w:spacing w:afterLines="100" w:after="240" w:line="240" w:lineRule="auto"/>
              <w:jc w:val="both"/>
              <w:rPr>
                <w:rFonts w:ascii="Times New Roman" w:hAnsi="Times New Roman"/>
                <w:szCs w:val="24"/>
              </w:rPr>
            </w:pPr>
            <w:r>
              <w:rPr>
                <w:rFonts w:ascii="Times New Roman" w:hAnsi="Times New Roman"/>
                <w:szCs w:val="24"/>
              </w:rPr>
              <w:t>6.</w:t>
            </w:r>
          </w:p>
        </w:tc>
        <w:tc>
          <w:tcPr>
            <w:tcW w:w="6288" w:type="dxa"/>
            <w:shd w:val="clear" w:color="auto" w:fill="auto"/>
          </w:tcPr>
          <w:p w14:paraId="26978524" w14:textId="77777777" w:rsidR="00C07DB7" w:rsidRPr="00CF4B1B" w:rsidRDefault="00C07DB7" w:rsidP="006749FD">
            <w:pPr>
              <w:spacing w:afterLines="100" w:after="240" w:line="240" w:lineRule="auto"/>
              <w:jc w:val="both"/>
              <w:rPr>
                <w:rFonts w:ascii="Times New Roman" w:hAnsi="Times New Roman"/>
                <w:szCs w:val="24"/>
              </w:rPr>
            </w:pPr>
            <w:r w:rsidRPr="00CF4B1B">
              <w:rPr>
                <w:rFonts w:ascii="Times New Roman" w:hAnsi="Times New Roman"/>
                <w:szCs w:val="24"/>
              </w:rPr>
              <w:t xml:space="preserve">The previous and existing compliance of the </w:t>
            </w:r>
            <w:r>
              <w:rPr>
                <w:rFonts w:ascii="Times New Roman" w:hAnsi="Times New Roman"/>
                <w:szCs w:val="24"/>
              </w:rPr>
              <w:t>Design-Builder</w:t>
            </w:r>
            <w:r w:rsidRPr="00CF4B1B">
              <w:rPr>
                <w:rFonts w:ascii="Times New Roman" w:hAnsi="Times New Roman"/>
                <w:szCs w:val="24"/>
              </w:rPr>
              <w:t xml:space="preserve"> with laws relating to the contract</w:t>
            </w:r>
            <w:r>
              <w:rPr>
                <w:rFonts w:ascii="Times New Roman" w:hAnsi="Times New Roman"/>
                <w:szCs w:val="24"/>
              </w:rPr>
              <w:t>.</w:t>
            </w:r>
          </w:p>
        </w:tc>
        <w:tc>
          <w:tcPr>
            <w:tcW w:w="2718" w:type="dxa"/>
            <w:shd w:val="clear" w:color="auto" w:fill="auto"/>
          </w:tcPr>
          <w:p w14:paraId="1DDB8CFF" w14:textId="77777777" w:rsidR="00C07DB7" w:rsidRDefault="00C07DB7" w:rsidP="006749FD">
            <w:r>
              <w:rPr>
                <w:rFonts w:ascii="Times New Roman" w:hAnsi="Times New Roman"/>
                <w:szCs w:val="24"/>
              </w:rPr>
              <w:t>Ten percent (10%) of total points</w:t>
            </w:r>
          </w:p>
        </w:tc>
      </w:tr>
      <w:tr w:rsidR="00C07DB7" w:rsidRPr="00CF4B1B" w14:paraId="34769437" w14:textId="77777777" w:rsidTr="006749FD">
        <w:tc>
          <w:tcPr>
            <w:tcW w:w="570" w:type="dxa"/>
            <w:shd w:val="clear" w:color="auto" w:fill="auto"/>
          </w:tcPr>
          <w:p w14:paraId="0B13E9A7" w14:textId="77777777" w:rsidR="00C07DB7" w:rsidRPr="00CF4B1B" w:rsidRDefault="00C07DB7" w:rsidP="006749FD">
            <w:pPr>
              <w:spacing w:afterLines="100" w:after="240" w:line="240" w:lineRule="auto"/>
              <w:jc w:val="both"/>
              <w:rPr>
                <w:rFonts w:ascii="Times New Roman" w:hAnsi="Times New Roman"/>
                <w:szCs w:val="24"/>
              </w:rPr>
            </w:pPr>
            <w:r>
              <w:rPr>
                <w:rFonts w:ascii="Times New Roman" w:hAnsi="Times New Roman"/>
                <w:szCs w:val="24"/>
              </w:rPr>
              <w:t>7.</w:t>
            </w:r>
          </w:p>
        </w:tc>
        <w:tc>
          <w:tcPr>
            <w:tcW w:w="6288" w:type="dxa"/>
            <w:shd w:val="clear" w:color="auto" w:fill="auto"/>
          </w:tcPr>
          <w:p w14:paraId="15F76B49" w14:textId="77777777" w:rsidR="00C07DB7" w:rsidRPr="00CF4B1B" w:rsidRDefault="00C07DB7" w:rsidP="006749FD">
            <w:pPr>
              <w:spacing w:afterLines="100" w:after="240" w:line="240" w:lineRule="auto"/>
              <w:jc w:val="both"/>
              <w:rPr>
                <w:rFonts w:ascii="Times New Roman" w:hAnsi="Times New Roman"/>
                <w:szCs w:val="24"/>
              </w:rPr>
            </w:pPr>
            <w:r>
              <w:rPr>
                <w:rFonts w:ascii="Times New Roman" w:hAnsi="Times New Roman"/>
                <w:szCs w:val="24"/>
              </w:rPr>
              <w:t xml:space="preserve">OPTIONAL </w:t>
            </w:r>
            <w:r w:rsidR="00B47832">
              <w:rPr>
                <w:rFonts w:ascii="Times New Roman" w:hAnsi="Times New Roman"/>
                <w:szCs w:val="24"/>
              </w:rPr>
              <w:t>–</w:t>
            </w:r>
            <w:r>
              <w:rPr>
                <w:rFonts w:ascii="Times New Roman" w:hAnsi="Times New Roman"/>
                <w:szCs w:val="24"/>
              </w:rPr>
              <w:t xml:space="preserve"> </w:t>
            </w:r>
            <w:r w:rsidRPr="00CF4B1B">
              <w:rPr>
                <w:rFonts w:ascii="Times New Roman" w:hAnsi="Times New Roman"/>
                <w:szCs w:val="24"/>
              </w:rPr>
              <w:t xml:space="preserve">The ability and resources of the </w:t>
            </w:r>
            <w:r>
              <w:rPr>
                <w:rFonts w:ascii="Times New Roman" w:hAnsi="Times New Roman"/>
                <w:szCs w:val="24"/>
              </w:rPr>
              <w:t>Design-Builder</w:t>
            </w:r>
            <w:r w:rsidRPr="00CF4B1B">
              <w:rPr>
                <w:rFonts w:ascii="Times New Roman" w:hAnsi="Times New Roman"/>
                <w:szCs w:val="24"/>
              </w:rPr>
              <w:t xml:space="preserve"> to recruit qualified contractors for the Project, including but not limited to local contractors</w:t>
            </w:r>
            <w:r>
              <w:rPr>
                <w:rFonts w:ascii="Times New Roman" w:hAnsi="Times New Roman"/>
                <w:szCs w:val="24"/>
              </w:rPr>
              <w:t>.</w:t>
            </w:r>
          </w:p>
        </w:tc>
        <w:tc>
          <w:tcPr>
            <w:tcW w:w="2718" w:type="dxa"/>
            <w:shd w:val="clear" w:color="auto" w:fill="auto"/>
          </w:tcPr>
          <w:p w14:paraId="4FDB8B29" w14:textId="77777777" w:rsidR="00C07DB7" w:rsidRDefault="00C07DB7" w:rsidP="006749FD">
            <w:r>
              <w:rPr>
                <w:rFonts w:ascii="Times New Roman" w:hAnsi="Times New Roman"/>
                <w:szCs w:val="24"/>
              </w:rPr>
              <w:t>Twenty percent (20%) of total points</w:t>
            </w:r>
          </w:p>
        </w:tc>
      </w:tr>
      <w:tr w:rsidR="00C07DB7" w:rsidRPr="00CF4B1B" w14:paraId="1BA3FBE2" w14:textId="77777777" w:rsidTr="006749FD">
        <w:tc>
          <w:tcPr>
            <w:tcW w:w="570" w:type="dxa"/>
            <w:shd w:val="clear" w:color="auto" w:fill="auto"/>
          </w:tcPr>
          <w:p w14:paraId="4420C02C" w14:textId="77777777" w:rsidR="00C07DB7" w:rsidRPr="00CF4B1B" w:rsidRDefault="00C07DB7" w:rsidP="006749FD">
            <w:pPr>
              <w:spacing w:afterLines="100" w:after="240" w:line="240" w:lineRule="auto"/>
              <w:jc w:val="both"/>
              <w:rPr>
                <w:rFonts w:ascii="Times New Roman" w:hAnsi="Times New Roman"/>
                <w:szCs w:val="24"/>
              </w:rPr>
            </w:pPr>
            <w:r>
              <w:rPr>
                <w:rFonts w:ascii="Times New Roman" w:hAnsi="Times New Roman"/>
                <w:szCs w:val="24"/>
              </w:rPr>
              <w:t>8.</w:t>
            </w:r>
          </w:p>
        </w:tc>
        <w:tc>
          <w:tcPr>
            <w:tcW w:w="6288" w:type="dxa"/>
            <w:shd w:val="clear" w:color="auto" w:fill="auto"/>
          </w:tcPr>
          <w:p w14:paraId="377928AF" w14:textId="77777777" w:rsidR="00C07DB7" w:rsidRPr="00CF4B1B" w:rsidRDefault="00C07DB7" w:rsidP="006749FD">
            <w:pPr>
              <w:spacing w:afterLines="100" w:after="240" w:line="240" w:lineRule="auto"/>
              <w:jc w:val="both"/>
              <w:rPr>
                <w:rFonts w:ascii="Times New Roman" w:hAnsi="Times New Roman"/>
                <w:szCs w:val="24"/>
              </w:rPr>
            </w:pPr>
            <w:r>
              <w:rPr>
                <w:rFonts w:ascii="Times New Roman" w:hAnsi="Times New Roman"/>
                <w:szCs w:val="24"/>
              </w:rPr>
              <w:t xml:space="preserve">OPTIONAL </w:t>
            </w:r>
            <w:r w:rsidR="00B47832">
              <w:rPr>
                <w:rFonts w:ascii="Times New Roman" w:hAnsi="Times New Roman"/>
                <w:szCs w:val="24"/>
              </w:rPr>
              <w:t>–</w:t>
            </w:r>
            <w:r>
              <w:rPr>
                <w:rFonts w:ascii="Times New Roman" w:hAnsi="Times New Roman"/>
                <w:szCs w:val="24"/>
              </w:rPr>
              <w:t xml:space="preserve"> </w:t>
            </w:r>
            <w:r w:rsidRPr="00CF4B1B">
              <w:rPr>
                <w:rFonts w:ascii="Times New Roman" w:hAnsi="Times New Roman"/>
                <w:szCs w:val="24"/>
              </w:rPr>
              <w:t xml:space="preserve">The </w:t>
            </w:r>
            <w:r>
              <w:rPr>
                <w:rFonts w:ascii="Times New Roman" w:hAnsi="Times New Roman"/>
                <w:szCs w:val="24"/>
              </w:rPr>
              <w:t>Design-Builder</w:t>
            </w:r>
            <w:r w:rsidRPr="00CF4B1B">
              <w:rPr>
                <w:rFonts w:ascii="Times New Roman" w:hAnsi="Times New Roman"/>
                <w:szCs w:val="24"/>
              </w:rPr>
              <w:t>’s proposed efforts schedule for the Project.</w:t>
            </w:r>
          </w:p>
        </w:tc>
        <w:tc>
          <w:tcPr>
            <w:tcW w:w="2718" w:type="dxa"/>
            <w:shd w:val="clear" w:color="auto" w:fill="auto"/>
          </w:tcPr>
          <w:p w14:paraId="3E1A8D1A" w14:textId="77777777" w:rsidR="00C07DB7" w:rsidRDefault="00C07DB7" w:rsidP="006749FD">
            <w:r>
              <w:rPr>
                <w:rFonts w:ascii="Times New Roman" w:hAnsi="Times New Roman"/>
                <w:szCs w:val="24"/>
              </w:rPr>
              <w:t>Twenty percent (20%) of total points</w:t>
            </w:r>
          </w:p>
        </w:tc>
      </w:tr>
      <w:tr w:rsidR="00C07DB7" w:rsidRPr="00CF4B1B" w14:paraId="6DE2A2F3" w14:textId="77777777" w:rsidTr="006749FD">
        <w:tc>
          <w:tcPr>
            <w:tcW w:w="570" w:type="dxa"/>
            <w:shd w:val="clear" w:color="auto" w:fill="auto"/>
          </w:tcPr>
          <w:p w14:paraId="7D02D3FB" w14:textId="77777777" w:rsidR="00C07DB7" w:rsidRPr="00CF4B1B" w:rsidRDefault="00C07DB7" w:rsidP="006749FD">
            <w:pPr>
              <w:spacing w:afterLines="100" w:after="240" w:line="240" w:lineRule="auto"/>
              <w:jc w:val="both"/>
              <w:rPr>
                <w:rFonts w:ascii="Times New Roman" w:hAnsi="Times New Roman"/>
                <w:szCs w:val="24"/>
              </w:rPr>
            </w:pPr>
          </w:p>
        </w:tc>
        <w:tc>
          <w:tcPr>
            <w:tcW w:w="6288" w:type="dxa"/>
            <w:shd w:val="clear" w:color="auto" w:fill="auto"/>
          </w:tcPr>
          <w:p w14:paraId="708B3DF0" w14:textId="77777777" w:rsidR="00C07DB7" w:rsidRPr="00CF4B1B" w:rsidRDefault="00C07DB7" w:rsidP="006749FD">
            <w:pPr>
              <w:spacing w:afterLines="100" w:after="240" w:line="240" w:lineRule="auto"/>
              <w:jc w:val="both"/>
              <w:rPr>
                <w:rFonts w:ascii="Times New Roman" w:hAnsi="Times New Roman"/>
                <w:szCs w:val="24"/>
              </w:rPr>
            </w:pPr>
            <w:proofErr w:type="gramStart"/>
            <w:r w:rsidRPr="00CF4B1B">
              <w:rPr>
                <w:rFonts w:ascii="Times New Roman" w:hAnsi="Times New Roman"/>
                <w:szCs w:val="24"/>
              </w:rPr>
              <w:t>TOTAL  (</w:t>
            </w:r>
            <w:proofErr w:type="gramEnd"/>
            <w:r w:rsidRPr="00CF4B1B">
              <w:rPr>
                <w:rFonts w:ascii="Times New Roman" w:hAnsi="Times New Roman"/>
                <w:szCs w:val="24"/>
              </w:rPr>
              <w:t>No more than 100%).</w:t>
            </w:r>
          </w:p>
        </w:tc>
        <w:tc>
          <w:tcPr>
            <w:tcW w:w="2718" w:type="dxa"/>
            <w:shd w:val="clear" w:color="auto" w:fill="auto"/>
          </w:tcPr>
          <w:p w14:paraId="28D426D6" w14:textId="77777777" w:rsidR="00C07DB7" w:rsidRPr="00CF4B1B" w:rsidRDefault="00C07DB7" w:rsidP="006749FD">
            <w:pPr>
              <w:spacing w:afterLines="100" w:after="240" w:line="240" w:lineRule="auto"/>
              <w:jc w:val="center"/>
              <w:rPr>
                <w:rFonts w:ascii="Times New Roman" w:hAnsi="Times New Roman"/>
                <w:szCs w:val="24"/>
              </w:rPr>
            </w:pPr>
            <w:r w:rsidRPr="00CF4B1B">
              <w:rPr>
                <w:rFonts w:ascii="Times New Roman" w:hAnsi="Times New Roman"/>
                <w:szCs w:val="24"/>
              </w:rPr>
              <w:t>100%</w:t>
            </w:r>
          </w:p>
        </w:tc>
      </w:tr>
    </w:tbl>
    <w:p w14:paraId="2A9241DC" w14:textId="77777777" w:rsidR="00C07DB7" w:rsidRPr="00CF4B1B" w:rsidRDefault="00C07DB7" w:rsidP="00C07D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240" w:lineRule="auto"/>
        <w:jc w:val="both"/>
        <w:rPr>
          <w:rFonts w:ascii="Times New Roman" w:hAnsi="Times New Roman"/>
          <w:szCs w:val="24"/>
        </w:rPr>
      </w:pPr>
    </w:p>
    <w:p w14:paraId="47F558E2" w14:textId="77777777" w:rsidR="00C07DB7" w:rsidRDefault="00C07DB7" w:rsidP="00C07DB7">
      <w:pPr>
        <w:spacing w:line="240" w:lineRule="auto"/>
        <w:jc w:val="both"/>
        <w:rPr>
          <w:rFonts w:ascii="Times New Roman" w:hAnsi="Times New Roman"/>
          <w:szCs w:val="24"/>
        </w:rPr>
      </w:pPr>
      <w:r>
        <w:rPr>
          <w:rFonts w:ascii="Times New Roman" w:hAnsi="Times New Roman"/>
          <w:szCs w:val="24"/>
        </w:rPr>
        <w:tab/>
        <w:t>E.</w:t>
      </w:r>
      <w:r>
        <w:rPr>
          <w:rFonts w:ascii="Times New Roman" w:hAnsi="Times New Roman"/>
          <w:szCs w:val="24"/>
        </w:rPr>
        <w:tab/>
        <w:t xml:space="preserve">Determination of Evaluation Criteria Percentage Values:  The Board of Education, in the resolution adopted to </w:t>
      </w:r>
      <w:r w:rsidRPr="00CF4B1B">
        <w:rPr>
          <w:rFonts w:ascii="Times New Roman" w:hAnsi="Times New Roman"/>
          <w:szCs w:val="24"/>
        </w:rPr>
        <w:t xml:space="preserve">select the </w:t>
      </w:r>
      <w:r>
        <w:rPr>
          <w:rFonts w:ascii="Times New Roman" w:hAnsi="Times New Roman"/>
          <w:szCs w:val="24"/>
        </w:rPr>
        <w:t>Design-Builder</w:t>
      </w:r>
      <w:r w:rsidRPr="00CF4B1B">
        <w:rPr>
          <w:rFonts w:ascii="Times New Roman" w:hAnsi="Times New Roman"/>
          <w:szCs w:val="24"/>
        </w:rPr>
        <w:t xml:space="preserve"> under the </w:t>
      </w:r>
      <w:r>
        <w:rPr>
          <w:rFonts w:ascii="Times New Roman" w:hAnsi="Times New Roman"/>
          <w:szCs w:val="24"/>
        </w:rPr>
        <w:t>Act</w:t>
      </w:r>
      <w:r w:rsidRPr="00CF4B1B">
        <w:rPr>
          <w:rFonts w:ascii="Times New Roman" w:hAnsi="Times New Roman"/>
          <w:szCs w:val="24"/>
        </w:rPr>
        <w:t xml:space="preserve"> as the method </w:t>
      </w:r>
      <w:r w:rsidRPr="00CF4B1B">
        <w:rPr>
          <w:rFonts w:ascii="Times New Roman" w:hAnsi="Times New Roman"/>
          <w:szCs w:val="24"/>
        </w:rPr>
        <w:lastRenderedPageBreak/>
        <w:t>and process of construction delivery of the specific project</w:t>
      </w:r>
      <w:r>
        <w:rPr>
          <w:rFonts w:ascii="Times New Roman" w:hAnsi="Times New Roman"/>
          <w:szCs w:val="24"/>
        </w:rPr>
        <w:t xml:space="preserve">, shall identify and describe the exact </w:t>
      </w:r>
      <w:r w:rsidRPr="00CF4B1B">
        <w:rPr>
          <w:rFonts w:ascii="Times New Roman" w:hAnsi="Times New Roman"/>
          <w:szCs w:val="24"/>
        </w:rPr>
        <w:t>percentage of total points</w:t>
      </w:r>
      <w:r>
        <w:rPr>
          <w:rFonts w:ascii="Times New Roman" w:hAnsi="Times New Roman"/>
          <w:szCs w:val="24"/>
        </w:rPr>
        <w:t xml:space="preserve"> for each of the evaluation criteria described above, ensuring that the total percentage does not exceed 100%.</w:t>
      </w:r>
    </w:p>
    <w:p w14:paraId="2A5FA647" w14:textId="77777777" w:rsidR="00C07DB7" w:rsidRDefault="00C07DB7" w:rsidP="00C07DB7">
      <w:pPr>
        <w:spacing w:line="240" w:lineRule="auto"/>
        <w:jc w:val="both"/>
        <w:rPr>
          <w:rFonts w:ascii="Times New Roman" w:hAnsi="Times New Roman"/>
          <w:szCs w:val="24"/>
        </w:rPr>
      </w:pPr>
    </w:p>
    <w:p w14:paraId="327AB2E8" w14:textId="77777777" w:rsidR="00C07DB7" w:rsidRPr="00CF4B1B" w:rsidRDefault="00C07DB7" w:rsidP="00C07DB7">
      <w:pPr>
        <w:spacing w:line="240" w:lineRule="auto"/>
        <w:jc w:val="both"/>
        <w:rPr>
          <w:rFonts w:ascii="Times New Roman" w:hAnsi="Times New Roman"/>
          <w:szCs w:val="24"/>
        </w:rPr>
      </w:pPr>
      <w:r w:rsidRPr="00CF4B1B">
        <w:rPr>
          <w:rFonts w:ascii="Times New Roman" w:hAnsi="Times New Roman"/>
          <w:szCs w:val="24"/>
        </w:rPr>
        <w:tab/>
      </w:r>
      <w:r>
        <w:rPr>
          <w:rFonts w:ascii="Times New Roman" w:hAnsi="Times New Roman"/>
          <w:szCs w:val="24"/>
        </w:rPr>
        <w:t>F</w:t>
      </w:r>
      <w:r w:rsidRPr="00CF4B1B">
        <w:rPr>
          <w:rFonts w:ascii="Times New Roman" w:hAnsi="Times New Roman"/>
          <w:szCs w:val="24"/>
        </w:rPr>
        <w:t>.</w:t>
      </w:r>
      <w:r w:rsidRPr="00CF4B1B">
        <w:rPr>
          <w:rFonts w:ascii="Times New Roman" w:hAnsi="Times New Roman"/>
          <w:szCs w:val="24"/>
        </w:rPr>
        <w:tab/>
        <w:t xml:space="preserve">Examination of Proposals:  Following the opening of the </w:t>
      </w:r>
      <w:r>
        <w:rPr>
          <w:rFonts w:ascii="Times New Roman" w:hAnsi="Times New Roman"/>
          <w:szCs w:val="24"/>
        </w:rPr>
        <w:t>Proposal</w:t>
      </w:r>
      <w:r w:rsidRPr="00CF4B1B">
        <w:rPr>
          <w:rFonts w:ascii="Times New Roman" w:hAnsi="Times New Roman"/>
          <w:szCs w:val="24"/>
        </w:rPr>
        <w:t xml:space="preserve">s, the </w:t>
      </w:r>
      <w:r>
        <w:rPr>
          <w:rFonts w:ascii="Times New Roman" w:hAnsi="Times New Roman"/>
          <w:szCs w:val="24"/>
        </w:rPr>
        <w:t>s</w:t>
      </w:r>
      <w:r w:rsidRPr="00CF4B1B">
        <w:rPr>
          <w:rFonts w:ascii="Times New Roman" w:hAnsi="Times New Roman"/>
          <w:szCs w:val="24"/>
        </w:rPr>
        <w:t xml:space="preserve">election </w:t>
      </w:r>
      <w:r>
        <w:rPr>
          <w:rFonts w:ascii="Times New Roman" w:hAnsi="Times New Roman"/>
          <w:szCs w:val="24"/>
        </w:rPr>
        <w:t>c</w:t>
      </w:r>
      <w:r w:rsidRPr="00CF4B1B">
        <w:rPr>
          <w:rFonts w:ascii="Times New Roman" w:hAnsi="Times New Roman"/>
          <w:szCs w:val="24"/>
        </w:rPr>
        <w:t xml:space="preserve">ommittee will examine the </w:t>
      </w:r>
      <w:r>
        <w:rPr>
          <w:rFonts w:ascii="Times New Roman" w:hAnsi="Times New Roman"/>
          <w:szCs w:val="24"/>
        </w:rPr>
        <w:t>Proposal</w:t>
      </w:r>
      <w:r w:rsidRPr="00CF4B1B">
        <w:rPr>
          <w:rFonts w:ascii="Times New Roman" w:hAnsi="Times New Roman"/>
          <w:szCs w:val="24"/>
        </w:rPr>
        <w:t xml:space="preserve">s and supporting documentation submitted by all candidates.  The </w:t>
      </w:r>
      <w:r w:rsidR="00C312A8">
        <w:rPr>
          <w:rFonts w:ascii="Times New Roman" w:hAnsi="Times New Roman"/>
          <w:szCs w:val="24"/>
        </w:rPr>
        <w:t>evaluation</w:t>
      </w:r>
      <w:r w:rsidRPr="00CF4B1B">
        <w:rPr>
          <w:rFonts w:ascii="Times New Roman" w:hAnsi="Times New Roman"/>
          <w:szCs w:val="24"/>
        </w:rPr>
        <w:t xml:space="preserve"> of the </w:t>
      </w:r>
      <w:r>
        <w:rPr>
          <w:rFonts w:ascii="Times New Roman" w:hAnsi="Times New Roman"/>
          <w:szCs w:val="24"/>
        </w:rPr>
        <w:t>Design-Builder</w:t>
      </w:r>
      <w:r w:rsidRPr="00CF4B1B">
        <w:rPr>
          <w:rFonts w:ascii="Times New Roman" w:hAnsi="Times New Roman"/>
          <w:szCs w:val="24"/>
        </w:rPr>
        <w:t xml:space="preserve"> for the Project shall be based upon a careful and objective consideration of the </w:t>
      </w:r>
      <w:r>
        <w:rPr>
          <w:rFonts w:ascii="Times New Roman" w:hAnsi="Times New Roman"/>
          <w:szCs w:val="24"/>
        </w:rPr>
        <w:t>Proposal</w:t>
      </w:r>
      <w:r w:rsidRPr="00CF4B1B">
        <w:rPr>
          <w:rFonts w:ascii="Times New Roman" w:hAnsi="Times New Roman"/>
          <w:szCs w:val="24"/>
        </w:rPr>
        <w:t xml:space="preserve">s and the ability of each firm submitting a </w:t>
      </w:r>
      <w:r>
        <w:rPr>
          <w:rFonts w:ascii="Times New Roman" w:hAnsi="Times New Roman"/>
          <w:szCs w:val="24"/>
        </w:rPr>
        <w:t>Proposal</w:t>
      </w:r>
      <w:r w:rsidRPr="00CF4B1B">
        <w:rPr>
          <w:rFonts w:ascii="Times New Roman" w:hAnsi="Times New Roman"/>
          <w:szCs w:val="24"/>
        </w:rPr>
        <w:t xml:space="preserve"> to perform the services described in th</w:t>
      </w:r>
      <w:r>
        <w:rPr>
          <w:rFonts w:ascii="Times New Roman" w:hAnsi="Times New Roman"/>
          <w:szCs w:val="24"/>
        </w:rPr>
        <w:t>e Request for</w:t>
      </w:r>
      <w:r w:rsidRPr="00CF4B1B">
        <w:rPr>
          <w:rFonts w:ascii="Times New Roman" w:hAnsi="Times New Roman"/>
          <w:szCs w:val="24"/>
        </w:rPr>
        <w:t xml:space="preserve"> Proposals and the requirements of any federal, state, local laws and regulations and School District policies and regulations that are applicable to the Project.</w:t>
      </w:r>
    </w:p>
    <w:p w14:paraId="282E4234" w14:textId="77777777" w:rsidR="00C07DB7" w:rsidRPr="00CF4B1B" w:rsidRDefault="00C07DB7" w:rsidP="00C07DB7">
      <w:pPr>
        <w:spacing w:line="240" w:lineRule="auto"/>
        <w:jc w:val="both"/>
        <w:rPr>
          <w:rFonts w:ascii="Times New Roman" w:hAnsi="Times New Roman"/>
          <w:szCs w:val="24"/>
        </w:rPr>
      </w:pPr>
    </w:p>
    <w:p w14:paraId="11AE8927" w14:textId="77777777" w:rsidR="00C07DB7" w:rsidRDefault="00C07DB7" w:rsidP="00C07DB7">
      <w:pPr>
        <w:spacing w:line="240" w:lineRule="auto"/>
        <w:jc w:val="both"/>
        <w:rPr>
          <w:rFonts w:ascii="Times New Roman" w:hAnsi="Times New Roman"/>
          <w:szCs w:val="24"/>
        </w:rPr>
      </w:pPr>
      <w:r w:rsidRPr="00CF4B1B">
        <w:rPr>
          <w:rFonts w:ascii="Times New Roman" w:hAnsi="Times New Roman"/>
          <w:szCs w:val="24"/>
        </w:rPr>
        <w:tab/>
      </w:r>
      <w:r>
        <w:rPr>
          <w:rFonts w:ascii="Times New Roman" w:hAnsi="Times New Roman"/>
          <w:szCs w:val="24"/>
        </w:rPr>
        <w:t>G</w:t>
      </w:r>
      <w:r w:rsidRPr="00CF4B1B">
        <w:rPr>
          <w:rFonts w:ascii="Times New Roman" w:hAnsi="Times New Roman"/>
          <w:szCs w:val="24"/>
        </w:rPr>
        <w:t>.</w:t>
      </w:r>
      <w:r w:rsidRPr="00CF4B1B">
        <w:rPr>
          <w:rFonts w:ascii="Times New Roman" w:hAnsi="Times New Roman"/>
          <w:szCs w:val="24"/>
        </w:rPr>
        <w:tab/>
        <w:t>Interviews of Candidates:</w:t>
      </w:r>
      <w:r>
        <w:rPr>
          <w:rFonts w:ascii="Times New Roman" w:hAnsi="Times New Roman"/>
          <w:szCs w:val="24"/>
        </w:rPr>
        <w:t xml:space="preserve">  </w:t>
      </w:r>
      <w:r w:rsidRPr="00CF4B1B">
        <w:rPr>
          <w:rFonts w:ascii="Times New Roman" w:hAnsi="Times New Roman"/>
          <w:szCs w:val="24"/>
        </w:rPr>
        <w:t xml:space="preserve">To further assist the </w:t>
      </w:r>
      <w:r>
        <w:rPr>
          <w:rFonts w:ascii="Times New Roman" w:hAnsi="Times New Roman"/>
          <w:szCs w:val="24"/>
        </w:rPr>
        <w:t>selection committee</w:t>
      </w:r>
      <w:r w:rsidRPr="00CF4B1B">
        <w:rPr>
          <w:rFonts w:ascii="Times New Roman" w:hAnsi="Times New Roman"/>
          <w:szCs w:val="24"/>
        </w:rPr>
        <w:t xml:space="preserve"> in evaluating each </w:t>
      </w:r>
      <w:r>
        <w:rPr>
          <w:rFonts w:ascii="Times New Roman" w:hAnsi="Times New Roman"/>
          <w:szCs w:val="24"/>
        </w:rPr>
        <w:t>Proposal</w:t>
      </w:r>
      <w:r w:rsidRPr="00CF4B1B">
        <w:rPr>
          <w:rFonts w:ascii="Times New Roman" w:hAnsi="Times New Roman"/>
          <w:szCs w:val="24"/>
        </w:rPr>
        <w:t xml:space="preserve"> to determine which candidate best meets the criteria in the </w:t>
      </w:r>
      <w:r>
        <w:rPr>
          <w:rFonts w:ascii="Times New Roman" w:hAnsi="Times New Roman"/>
          <w:szCs w:val="24"/>
        </w:rPr>
        <w:t>Request for Proposals</w:t>
      </w:r>
      <w:r w:rsidRPr="00CF4B1B">
        <w:rPr>
          <w:rFonts w:ascii="Times New Roman" w:hAnsi="Times New Roman"/>
          <w:szCs w:val="24"/>
        </w:rPr>
        <w:t xml:space="preserve">, the </w:t>
      </w:r>
      <w:r>
        <w:rPr>
          <w:rFonts w:ascii="Times New Roman" w:hAnsi="Times New Roman"/>
          <w:szCs w:val="24"/>
        </w:rPr>
        <w:t>selection committee</w:t>
      </w:r>
      <w:r w:rsidRPr="00CF4B1B">
        <w:rPr>
          <w:rFonts w:ascii="Times New Roman" w:hAnsi="Times New Roman"/>
          <w:szCs w:val="24"/>
        </w:rPr>
        <w:t xml:space="preserve"> </w:t>
      </w:r>
      <w:r>
        <w:rPr>
          <w:rFonts w:ascii="Times New Roman" w:hAnsi="Times New Roman"/>
          <w:szCs w:val="24"/>
        </w:rPr>
        <w:t>and the Board of Education</w:t>
      </w:r>
      <w:r w:rsidRPr="00CF4B1B">
        <w:rPr>
          <w:rFonts w:ascii="Times New Roman" w:hAnsi="Times New Roman"/>
          <w:szCs w:val="24"/>
        </w:rPr>
        <w:t xml:space="preserve"> may</w:t>
      </w:r>
      <w:r>
        <w:rPr>
          <w:rFonts w:ascii="Times New Roman" w:hAnsi="Times New Roman"/>
          <w:szCs w:val="24"/>
        </w:rPr>
        <w:t>,</w:t>
      </w:r>
      <w:r w:rsidRPr="00CF4B1B">
        <w:rPr>
          <w:rFonts w:ascii="Times New Roman" w:hAnsi="Times New Roman"/>
          <w:szCs w:val="24"/>
        </w:rPr>
        <w:t xml:space="preserve"> at </w:t>
      </w:r>
      <w:r>
        <w:rPr>
          <w:rFonts w:ascii="Times New Roman" w:hAnsi="Times New Roman"/>
          <w:szCs w:val="24"/>
        </w:rPr>
        <w:t>either’s</w:t>
      </w:r>
      <w:r w:rsidRPr="00CF4B1B">
        <w:rPr>
          <w:rFonts w:ascii="Times New Roman" w:hAnsi="Times New Roman"/>
          <w:szCs w:val="24"/>
        </w:rPr>
        <w:t xml:space="preserve"> election</w:t>
      </w:r>
      <w:r>
        <w:rPr>
          <w:rFonts w:ascii="Times New Roman" w:hAnsi="Times New Roman"/>
          <w:szCs w:val="24"/>
        </w:rPr>
        <w:t>,</w:t>
      </w:r>
      <w:r w:rsidRPr="00CF4B1B">
        <w:rPr>
          <w:rFonts w:ascii="Times New Roman" w:hAnsi="Times New Roman"/>
          <w:szCs w:val="24"/>
        </w:rPr>
        <w:t xml:space="preserve"> determine to interview such candidate(s).</w:t>
      </w:r>
    </w:p>
    <w:p w14:paraId="6FD062D9" w14:textId="77777777" w:rsidR="00C07DB7" w:rsidRDefault="00C07DB7" w:rsidP="00C07DB7">
      <w:pPr>
        <w:spacing w:line="240" w:lineRule="auto"/>
        <w:jc w:val="both"/>
        <w:rPr>
          <w:rFonts w:ascii="Times New Roman" w:hAnsi="Times New Roman"/>
          <w:szCs w:val="24"/>
        </w:rPr>
      </w:pPr>
    </w:p>
    <w:p w14:paraId="286D1C30" w14:textId="77777777" w:rsidR="00C07DB7" w:rsidRDefault="00C07DB7" w:rsidP="00C07DB7">
      <w:pPr>
        <w:spacing w:line="240" w:lineRule="auto"/>
        <w:jc w:val="both"/>
        <w:rPr>
          <w:rFonts w:ascii="Times New Roman" w:hAnsi="Times New Roman"/>
          <w:szCs w:val="24"/>
        </w:rPr>
      </w:pPr>
      <w:r>
        <w:rPr>
          <w:rFonts w:ascii="Times New Roman" w:hAnsi="Times New Roman"/>
          <w:szCs w:val="24"/>
        </w:rPr>
        <w:tab/>
        <w:t>H.</w:t>
      </w:r>
      <w:r>
        <w:rPr>
          <w:rFonts w:ascii="Times New Roman" w:hAnsi="Times New Roman"/>
          <w:szCs w:val="24"/>
        </w:rPr>
        <w:tab/>
        <w:t xml:space="preserve">Recommendation of Selection Committee to Board of Education:  After examining and evaluating all Proposals and interviewing selected candidate(s), if elected, the selection committee shall rank each </w:t>
      </w:r>
      <w:r w:rsidR="00C312A8">
        <w:rPr>
          <w:rFonts w:ascii="Times New Roman" w:hAnsi="Times New Roman"/>
          <w:szCs w:val="24"/>
        </w:rPr>
        <w:t>P</w:t>
      </w:r>
      <w:r>
        <w:rPr>
          <w:rFonts w:ascii="Times New Roman" w:hAnsi="Times New Roman"/>
          <w:szCs w:val="24"/>
        </w:rPr>
        <w:t xml:space="preserve">roposal </w:t>
      </w:r>
      <w:proofErr w:type="gramStart"/>
      <w:r w:rsidRPr="00310E3B">
        <w:rPr>
          <w:rFonts w:ascii="Times New Roman" w:hAnsi="Times New Roman"/>
          <w:szCs w:val="24"/>
        </w:rPr>
        <w:t>on the basis of</w:t>
      </w:r>
      <w:proofErr w:type="gramEnd"/>
      <w:r w:rsidRPr="00310E3B">
        <w:rPr>
          <w:rFonts w:ascii="Times New Roman" w:hAnsi="Times New Roman"/>
          <w:szCs w:val="24"/>
        </w:rPr>
        <w:t xml:space="preserve"> best meeting the </w:t>
      </w:r>
      <w:r w:rsidR="00C312A8">
        <w:rPr>
          <w:rFonts w:ascii="Times New Roman" w:hAnsi="Times New Roman"/>
          <w:szCs w:val="24"/>
        </w:rPr>
        <w:t>P</w:t>
      </w:r>
      <w:r>
        <w:rPr>
          <w:rFonts w:ascii="Times New Roman" w:hAnsi="Times New Roman"/>
          <w:szCs w:val="24"/>
        </w:rPr>
        <w:t xml:space="preserve">roposal evaluation </w:t>
      </w:r>
      <w:r w:rsidRPr="00310E3B">
        <w:rPr>
          <w:rFonts w:ascii="Times New Roman" w:hAnsi="Times New Roman"/>
          <w:szCs w:val="24"/>
        </w:rPr>
        <w:t>criteria</w:t>
      </w:r>
      <w:r>
        <w:rPr>
          <w:rFonts w:ascii="Times New Roman" w:hAnsi="Times New Roman"/>
          <w:szCs w:val="24"/>
        </w:rPr>
        <w:t>.  The se</w:t>
      </w:r>
      <w:r w:rsidR="00B47832">
        <w:rPr>
          <w:rFonts w:ascii="Times New Roman" w:hAnsi="Times New Roman"/>
          <w:szCs w:val="24"/>
        </w:rPr>
        <w:t>le</w:t>
      </w:r>
      <w:r>
        <w:rPr>
          <w:rFonts w:ascii="Times New Roman" w:hAnsi="Times New Roman"/>
          <w:szCs w:val="24"/>
        </w:rPr>
        <w:t xml:space="preserve">ction committee shall make a formal, written recommendation to the Board of Education based on </w:t>
      </w:r>
      <w:r w:rsidR="00A777BF">
        <w:rPr>
          <w:rFonts w:ascii="Times New Roman" w:hAnsi="Times New Roman"/>
          <w:szCs w:val="24"/>
        </w:rPr>
        <w:t xml:space="preserve">the </w:t>
      </w:r>
      <w:proofErr w:type="gramStart"/>
      <w:r>
        <w:rPr>
          <w:rFonts w:ascii="Times New Roman" w:hAnsi="Times New Roman"/>
          <w:szCs w:val="24"/>
        </w:rPr>
        <w:t>highest ranking</w:t>
      </w:r>
      <w:proofErr w:type="gramEnd"/>
      <w:r>
        <w:rPr>
          <w:rFonts w:ascii="Times New Roman" w:hAnsi="Times New Roman"/>
          <w:szCs w:val="24"/>
        </w:rPr>
        <w:t xml:space="preserve"> </w:t>
      </w:r>
      <w:r w:rsidR="00C312A8">
        <w:rPr>
          <w:rFonts w:ascii="Times New Roman" w:hAnsi="Times New Roman"/>
          <w:szCs w:val="24"/>
        </w:rPr>
        <w:t>P</w:t>
      </w:r>
      <w:r>
        <w:rPr>
          <w:rFonts w:ascii="Times New Roman" w:hAnsi="Times New Roman"/>
          <w:szCs w:val="24"/>
        </w:rPr>
        <w:t>roposal.  The selection committee shall provide to the Board of Education the full rankings.</w:t>
      </w:r>
    </w:p>
    <w:p w14:paraId="7CDF32ED" w14:textId="77777777" w:rsidR="00C07DB7" w:rsidRPr="00CF4B1B" w:rsidRDefault="00C07DB7" w:rsidP="00C07DB7">
      <w:pPr>
        <w:spacing w:line="240" w:lineRule="auto"/>
        <w:jc w:val="both"/>
        <w:rPr>
          <w:rFonts w:ascii="Times New Roman" w:hAnsi="Times New Roman"/>
          <w:szCs w:val="24"/>
        </w:rPr>
      </w:pPr>
    </w:p>
    <w:p w14:paraId="19B1B7F8" w14:textId="77777777" w:rsidR="00C07DB7" w:rsidRDefault="00C07DB7" w:rsidP="00C07DB7">
      <w:pPr>
        <w:spacing w:line="240" w:lineRule="auto"/>
        <w:jc w:val="both"/>
        <w:rPr>
          <w:rFonts w:ascii="Times New Roman" w:hAnsi="Times New Roman"/>
          <w:szCs w:val="24"/>
        </w:rPr>
      </w:pPr>
      <w:r w:rsidRPr="00CF4B1B">
        <w:rPr>
          <w:rFonts w:ascii="Times New Roman" w:hAnsi="Times New Roman"/>
          <w:szCs w:val="24"/>
        </w:rPr>
        <w:tab/>
      </w:r>
      <w:r>
        <w:rPr>
          <w:rFonts w:ascii="Times New Roman" w:hAnsi="Times New Roman"/>
          <w:szCs w:val="24"/>
        </w:rPr>
        <w:t>I</w:t>
      </w:r>
      <w:r w:rsidRPr="00CF4B1B">
        <w:rPr>
          <w:rFonts w:ascii="Times New Roman" w:hAnsi="Times New Roman"/>
          <w:szCs w:val="24"/>
        </w:rPr>
        <w:t>.</w:t>
      </w:r>
      <w:r w:rsidRPr="00CF4B1B">
        <w:rPr>
          <w:rFonts w:ascii="Times New Roman" w:hAnsi="Times New Roman"/>
          <w:szCs w:val="24"/>
        </w:rPr>
        <w:tab/>
        <w:t>Records of Selection Committee:</w:t>
      </w:r>
      <w:r>
        <w:rPr>
          <w:rFonts w:ascii="Times New Roman" w:hAnsi="Times New Roman"/>
          <w:szCs w:val="24"/>
        </w:rPr>
        <w:t xml:space="preserve">  </w:t>
      </w:r>
      <w:r w:rsidRPr="00CF4B1B">
        <w:rPr>
          <w:rFonts w:ascii="Times New Roman" w:hAnsi="Times New Roman"/>
          <w:szCs w:val="24"/>
        </w:rPr>
        <w:t xml:space="preserve">The selection committee shall keep and maintain permanent records of the </w:t>
      </w:r>
      <w:r>
        <w:rPr>
          <w:rFonts w:ascii="Times New Roman" w:hAnsi="Times New Roman"/>
          <w:szCs w:val="24"/>
        </w:rPr>
        <w:t xml:space="preserve">selection </w:t>
      </w:r>
      <w:r w:rsidRPr="00CF4B1B">
        <w:rPr>
          <w:rFonts w:ascii="Times New Roman" w:hAnsi="Times New Roman"/>
          <w:szCs w:val="24"/>
        </w:rPr>
        <w:t xml:space="preserve">committee proceedings including, but not limited to, records of the minutes of meetings, and documentation received or disclosed in open session of the meetings.  The </w:t>
      </w:r>
      <w:r>
        <w:rPr>
          <w:rFonts w:ascii="Times New Roman" w:hAnsi="Times New Roman"/>
          <w:szCs w:val="24"/>
        </w:rPr>
        <w:t xml:space="preserve">selection </w:t>
      </w:r>
      <w:r w:rsidRPr="00CF4B1B">
        <w:rPr>
          <w:rFonts w:ascii="Times New Roman" w:hAnsi="Times New Roman"/>
          <w:szCs w:val="24"/>
        </w:rPr>
        <w:t xml:space="preserve">committee shall appoint a board member or district employee to keep the minutes of the </w:t>
      </w:r>
      <w:r>
        <w:rPr>
          <w:rFonts w:ascii="Times New Roman" w:hAnsi="Times New Roman"/>
          <w:szCs w:val="24"/>
        </w:rPr>
        <w:t xml:space="preserve">selection </w:t>
      </w:r>
      <w:r w:rsidRPr="00CF4B1B">
        <w:rPr>
          <w:rFonts w:ascii="Times New Roman" w:hAnsi="Times New Roman"/>
          <w:szCs w:val="24"/>
        </w:rPr>
        <w:t xml:space="preserve">committee meetings.  The minutes of each meeting shall include as a minimum the following items: a record of the date, time, place, members present, action taken and the vote of each member.  The records of the </w:t>
      </w:r>
      <w:r>
        <w:rPr>
          <w:rFonts w:ascii="Times New Roman" w:hAnsi="Times New Roman"/>
          <w:szCs w:val="24"/>
        </w:rPr>
        <w:t xml:space="preserve">selection </w:t>
      </w:r>
      <w:r w:rsidRPr="00CF4B1B">
        <w:rPr>
          <w:rFonts w:ascii="Times New Roman" w:hAnsi="Times New Roman"/>
          <w:szCs w:val="24"/>
        </w:rPr>
        <w:t xml:space="preserve">committee shall be placed on public file with the central administration office.  The records of the selection committee in evaluating </w:t>
      </w:r>
      <w:r>
        <w:rPr>
          <w:rFonts w:ascii="Times New Roman" w:hAnsi="Times New Roman"/>
          <w:szCs w:val="24"/>
        </w:rPr>
        <w:t>Proposal</w:t>
      </w:r>
      <w:r w:rsidRPr="00CF4B1B">
        <w:rPr>
          <w:rFonts w:ascii="Times New Roman" w:hAnsi="Times New Roman"/>
          <w:szCs w:val="24"/>
        </w:rPr>
        <w:t>s and making recommendations shall be considered public records for purposes of section 84-712.01.</w:t>
      </w:r>
    </w:p>
    <w:p w14:paraId="51EB60F6" w14:textId="77777777" w:rsidR="00C07DB7" w:rsidRDefault="00C07DB7" w:rsidP="00C07DB7">
      <w:pPr>
        <w:spacing w:line="240" w:lineRule="auto"/>
        <w:jc w:val="both"/>
        <w:rPr>
          <w:rFonts w:ascii="Times New Roman" w:hAnsi="Times New Roman"/>
          <w:szCs w:val="24"/>
        </w:rPr>
      </w:pPr>
    </w:p>
    <w:p w14:paraId="4DF39C3A" w14:textId="77777777" w:rsidR="00C312A8" w:rsidRPr="00310E3B" w:rsidRDefault="00C312A8" w:rsidP="00C312A8">
      <w:pPr>
        <w:jc w:val="both"/>
        <w:rPr>
          <w:rFonts w:ascii="Times New Roman" w:hAnsi="Times New Roman"/>
          <w:szCs w:val="24"/>
        </w:rPr>
      </w:pPr>
      <w:r>
        <w:rPr>
          <w:rFonts w:ascii="Times New Roman" w:hAnsi="Times New Roman"/>
          <w:szCs w:val="24"/>
        </w:rPr>
        <w:tab/>
        <w:t>J.</w:t>
      </w:r>
      <w:r>
        <w:rPr>
          <w:rFonts w:ascii="Times New Roman" w:hAnsi="Times New Roman"/>
          <w:szCs w:val="24"/>
        </w:rPr>
        <w:tab/>
        <w:t xml:space="preserve">Board of Education Action.  </w:t>
      </w:r>
      <w:r w:rsidR="006749FD">
        <w:rPr>
          <w:rFonts w:ascii="Times New Roman" w:hAnsi="Times New Roman"/>
          <w:szCs w:val="24"/>
        </w:rPr>
        <w:t xml:space="preserve">After receiving the formal recommendation of the Selection Committee, the Board of Education </w:t>
      </w:r>
      <w:bookmarkStart w:id="0" w:name="_Hlk7168207"/>
      <w:r w:rsidR="006749FD">
        <w:rPr>
          <w:rFonts w:ascii="Times New Roman" w:hAnsi="Times New Roman"/>
          <w:szCs w:val="24"/>
        </w:rPr>
        <w:t>shall</w:t>
      </w:r>
      <w:r w:rsidR="006749FD" w:rsidRPr="00310E3B">
        <w:rPr>
          <w:rFonts w:ascii="Times New Roman" w:hAnsi="Times New Roman"/>
          <w:szCs w:val="24"/>
        </w:rPr>
        <w:t xml:space="preserve"> examine the </w:t>
      </w:r>
      <w:r w:rsidR="006749FD">
        <w:rPr>
          <w:rFonts w:ascii="Times New Roman" w:hAnsi="Times New Roman"/>
          <w:szCs w:val="24"/>
        </w:rPr>
        <w:t>P</w:t>
      </w:r>
      <w:r w:rsidR="006749FD" w:rsidRPr="00310E3B">
        <w:rPr>
          <w:rFonts w:ascii="Times New Roman" w:hAnsi="Times New Roman"/>
          <w:szCs w:val="24"/>
        </w:rPr>
        <w:t xml:space="preserve">roposals and supporting documentation submitted by all </w:t>
      </w:r>
      <w:r w:rsidR="006749FD">
        <w:rPr>
          <w:rFonts w:ascii="Times New Roman" w:hAnsi="Times New Roman"/>
          <w:szCs w:val="24"/>
        </w:rPr>
        <w:t xml:space="preserve">proposing Design-Builder candidates.  Each Proposal will be evaluated </w:t>
      </w:r>
      <w:r w:rsidR="006749FD" w:rsidRPr="00310E3B">
        <w:rPr>
          <w:rFonts w:ascii="Times New Roman" w:hAnsi="Times New Roman"/>
          <w:szCs w:val="24"/>
        </w:rPr>
        <w:t>and rank</w:t>
      </w:r>
      <w:r w:rsidR="006749FD">
        <w:rPr>
          <w:rFonts w:ascii="Times New Roman" w:hAnsi="Times New Roman"/>
          <w:szCs w:val="24"/>
        </w:rPr>
        <w:t>ed</w:t>
      </w:r>
      <w:r w:rsidR="006749FD" w:rsidRPr="00310E3B">
        <w:rPr>
          <w:rFonts w:ascii="Times New Roman" w:hAnsi="Times New Roman"/>
          <w:szCs w:val="24"/>
        </w:rPr>
        <w:t xml:space="preserve"> </w:t>
      </w:r>
      <w:r w:rsidR="006749FD">
        <w:rPr>
          <w:rFonts w:ascii="Times New Roman" w:hAnsi="Times New Roman"/>
          <w:szCs w:val="24"/>
        </w:rPr>
        <w:t xml:space="preserve">by the Board of Education </w:t>
      </w:r>
      <w:proofErr w:type="gramStart"/>
      <w:r w:rsidR="006749FD" w:rsidRPr="00310E3B">
        <w:rPr>
          <w:rFonts w:ascii="Times New Roman" w:hAnsi="Times New Roman"/>
          <w:szCs w:val="24"/>
        </w:rPr>
        <w:t>on the basis of</w:t>
      </w:r>
      <w:proofErr w:type="gramEnd"/>
      <w:r w:rsidR="006749FD" w:rsidRPr="00310E3B">
        <w:rPr>
          <w:rFonts w:ascii="Times New Roman" w:hAnsi="Times New Roman"/>
          <w:szCs w:val="24"/>
        </w:rPr>
        <w:t xml:space="preserve"> best meeting the </w:t>
      </w:r>
      <w:r w:rsidR="006749FD">
        <w:rPr>
          <w:rFonts w:ascii="Times New Roman" w:hAnsi="Times New Roman"/>
          <w:szCs w:val="24"/>
        </w:rPr>
        <w:t xml:space="preserve">evaluation </w:t>
      </w:r>
      <w:r w:rsidR="006749FD" w:rsidRPr="00310E3B">
        <w:rPr>
          <w:rFonts w:ascii="Times New Roman" w:hAnsi="Times New Roman"/>
          <w:szCs w:val="24"/>
        </w:rPr>
        <w:t xml:space="preserve">criteria in the </w:t>
      </w:r>
      <w:r w:rsidR="006749FD">
        <w:rPr>
          <w:rFonts w:ascii="Times New Roman" w:hAnsi="Times New Roman"/>
          <w:szCs w:val="24"/>
        </w:rPr>
        <w:t>R</w:t>
      </w:r>
      <w:r w:rsidR="006749FD" w:rsidRPr="00310E3B">
        <w:rPr>
          <w:rFonts w:ascii="Times New Roman" w:hAnsi="Times New Roman"/>
          <w:szCs w:val="24"/>
        </w:rPr>
        <w:t xml:space="preserve">equest for </w:t>
      </w:r>
      <w:r w:rsidR="006749FD">
        <w:rPr>
          <w:rFonts w:ascii="Times New Roman" w:hAnsi="Times New Roman"/>
          <w:szCs w:val="24"/>
        </w:rPr>
        <w:t>P</w:t>
      </w:r>
      <w:r w:rsidR="006749FD" w:rsidRPr="00310E3B">
        <w:rPr>
          <w:rFonts w:ascii="Times New Roman" w:hAnsi="Times New Roman"/>
          <w:szCs w:val="24"/>
        </w:rPr>
        <w:t xml:space="preserve">roposals and taking into consideration the recommendation of the </w:t>
      </w:r>
      <w:r w:rsidR="006749FD">
        <w:rPr>
          <w:rFonts w:ascii="Times New Roman" w:hAnsi="Times New Roman"/>
          <w:szCs w:val="24"/>
        </w:rPr>
        <w:t>s</w:t>
      </w:r>
      <w:r w:rsidR="006749FD" w:rsidRPr="00310E3B">
        <w:rPr>
          <w:rFonts w:ascii="Times New Roman" w:hAnsi="Times New Roman"/>
          <w:szCs w:val="24"/>
        </w:rPr>
        <w:t xml:space="preserve">election </w:t>
      </w:r>
      <w:r w:rsidR="006749FD">
        <w:rPr>
          <w:rFonts w:ascii="Times New Roman" w:hAnsi="Times New Roman"/>
          <w:szCs w:val="24"/>
        </w:rPr>
        <w:t>c</w:t>
      </w:r>
      <w:r w:rsidR="006749FD" w:rsidRPr="00310E3B">
        <w:rPr>
          <w:rFonts w:ascii="Times New Roman" w:hAnsi="Times New Roman"/>
          <w:szCs w:val="24"/>
        </w:rPr>
        <w:t>ommittee</w:t>
      </w:r>
      <w:bookmarkEnd w:id="0"/>
      <w:r w:rsidR="006749FD" w:rsidRPr="00310E3B">
        <w:rPr>
          <w:rFonts w:ascii="Times New Roman" w:hAnsi="Times New Roman"/>
          <w:szCs w:val="24"/>
        </w:rPr>
        <w:t>.</w:t>
      </w:r>
    </w:p>
    <w:p w14:paraId="15BD3544" w14:textId="77777777" w:rsidR="00C312A8" w:rsidRPr="00CF4B1B" w:rsidRDefault="00C312A8" w:rsidP="00C312A8">
      <w:pPr>
        <w:spacing w:line="240" w:lineRule="auto"/>
        <w:jc w:val="both"/>
        <w:rPr>
          <w:rFonts w:ascii="Times New Roman" w:hAnsi="Times New Roman"/>
          <w:szCs w:val="24"/>
        </w:rPr>
      </w:pPr>
    </w:p>
    <w:p w14:paraId="16B11D2A" w14:textId="77777777" w:rsidR="00C312A8" w:rsidRPr="00CF4B1B" w:rsidRDefault="00C312A8" w:rsidP="00C312A8">
      <w:pPr>
        <w:spacing w:line="240" w:lineRule="auto"/>
        <w:jc w:val="both"/>
        <w:rPr>
          <w:rFonts w:ascii="Times New Roman" w:hAnsi="Times New Roman"/>
          <w:szCs w:val="24"/>
        </w:rPr>
      </w:pPr>
      <w:r w:rsidRPr="00526793">
        <w:rPr>
          <w:rFonts w:ascii="Times New Roman" w:hAnsi="Times New Roman"/>
          <w:szCs w:val="24"/>
        </w:rPr>
        <w:tab/>
      </w:r>
      <w:r>
        <w:rPr>
          <w:rFonts w:ascii="Times New Roman" w:hAnsi="Times New Roman"/>
          <w:szCs w:val="24"/>
        </w:rPr>
        <w:t>K</w:t>
      </w:r>
      <w:r w:rsidRPr="00526793">
        <w:rPr>
          <w:rFonts w:ascii="Times New Roman" w:hAnsi="Times New Roman"/>
          <w:szCs w:val="24"/>
        </w:rPr>
        <w:t>.</w:t>
      </w:r>
      <w:r w:rsidRPr="00526793">
        <w:rPr>
          <w:rFonts w:ascii="Times New Roman" w:hAnsi="Times New Roman"/>
          <w:szCs w:val="24"/>
        </w:rPr>
        <w:tab/>
      </w:r>
      <w:r w:rsidRPr="00CF4B1B">
        <w:rPr>
          <w:rFonts w:ascii="Times New Roman" w:hAnsi="Times New Roman"/>
          <w:szCs w:val="24"/>
        </w:rPr>
        <w:t>Rejection of Proposals:</w:t>
      </w:r>
      <w:r>
        <w:rPr>
          <w:rFonts w:ascii="Times New Roman" w:hAnsi="Times New Roman"/>
          <w:szCs w:val="24"/>
        </w:rPr>
        <w:t xml:space="preserve">  </w:t>
      </w:r>
      <w:r w:rsidRPr="00CF4B1B">
        <w:rPr>
          <w:rFonts w:ascii="Times New Roman" w:hAnsi="Times New Roman"/>
          <w:szCs w:val="24"/>
        </w:rPr>
        <w:t xml:space="preserve">The School District shall have the right to reject </w:t>
      </w:r>
      <w:proofErr w:type="gramStart"/>
      <w:r w:rsidRPr="00CF4B1B">
        <w:rPr>
          <w:rFonts w:ascii="Times New Roman" w:hAnsi="Times New Roman"/>
          <w:szCs w:val="24"/>
        </w:rPr>
        <w:t>any and all</w:t>
      </w:r>
      <w:proofErr w:type="gramEnd"/>
      <w:r w:rsidRPr="00CF4B1B">
        <w:rPr>
          <w:rFonts w:ascii="Times New Roman" w:hAnsi="Times New Roman"/>
          <w:szCs w:val="24"/>
        </w:rPr>
        <w:t xml:space="preserve"> </w:t>
      </w:r>
      <w:r>
        <w:rPr>
          <w:rFonts w:ascii="Times New Roman" w:hAnsi="Times New Roman"/>
          <w:szCs w:val="24"/>
        </w:rPr>
        <w:t>Proposal</w:t>
      </w:r>
      <w:r w:rsidRPr="00CF4B1B">
        <w:rPr>
          <w:rFonts w:ascii="Times New Roman" w:hAnsi="Times New Roman"/>
          <w:szCs w:val="24"/>
        </w:rPr>
        <w:t xml:space="preserve">s. The School District may subsequently solicit new </w:t>
      </w:r>
      <w:r>
        <w:rPr>
          <w:rFonts w:ascii="Times New Roman" w:hAnsi="Times New Roman"/>
          <w:szCs w:val="24"/>
        </w:rPr>
        <w:t>Proposal</w:t>
      </w:r>
      <w:r w:rsidRPr="00CF4B1B">
        <w:rPr>
          <w:rFonts w:ascii="Times New Roman" w:hAnsi="Times New Roman"/>
          <w:szCs w:val="24"/>
        </w:rPr>
        <w:t>s using the same or different project performance criteria.</w:t>
      </w:r>
    </w:p>
    <w:p w14:paraId="23B89539" w14:textId="77777777" w:rsidR="00F72456" w:rsidRPr="00B60CF8" w:rsidRDefault="00F72456" w:rsidP="0028352E">
      <w:pPr>
        <w:jc w:val="both"/>
      </w:pPr>
    </w:p>
    <w:p w14:paraId="7B4171B0" w14:textId="77777777" w:rsidR="00016C28" w:rsidRPr="00016C28" w:rsidRDefault="00790C2A" w:rsidP="0028352E">
      <w:pPr>
        <w:jc w:val="both"/>
        <w:rPr>
          <w:i/>
        </w:rPr>
      </w:pPr>
      <w:r w:rsidRPr="00B60CF8">
        <w:lastRenderedPageBreak/>
        <w:t>9</w:t>
      </w:r>
      <w:r w:rsidR="00D82B2F" w:rsidRPr="00B60CF8">
        <w:t>.</w:t>
      </w:r>
      <w:r w:rsidR="00D82B2F" w:rsidRPr="00B60CF8">
        <w:tab/>
      </w:r>
      <w:r w:rsidR="00016C28">
        <w:rPr>
          <w:b/>
          <w:i/>
        </w:rPr>
        <w:t>Procedures for Design-Builder C</w:t>
      </w:r>
      <w:r w:rsidR="00F72456" w:rsidRPr="00B60CF8">
        <w:rPr>
          <w:b/>
          <w:i/>
        </w:rPr>
        <w:t>ontract Negotiations</w:t>
      </w:r>
      <w:r w:rsidR="00D82B2F" w:rsidRPr="00B60CF8">
        <w:rPr>
          <w:b/>
          <w:i/>
        </w:rPr>
        <w:t>:</w:t>
      </w:r>
    </w:p>
    <w:p w14:paraId="18B35FCE" w14:textId="77777777" w:rsidR="00016C28" w:rsidRDefault="00016C28" w:rsidP="0028352E">
      <w:pPr>
        <w:jc w:val="both"/>
        <w:rPr>
          <w:b/>
        </w:rPr>
      </w:pPr>
    </w:p>
    <w:p w14:paraId="346F26D9" w14:textId="77777777" w:rsidR="00D82B2F" w:rsidRPr="00B60CF8" w:rsidRDefault="00016C28" w:rsidP="0028352E">
      <w:pPr>
        <w:jc w:val="both"/>
      </w:pPr>
      <w:r>
        <w:tab/>
        <w:t>A.</w:t>
      </w:r>
      <w:r>
        <w:tab/>
      </w:r>
      <w:r w:rsidR="00A534F7" w:rsidRPr="00B60CF8">
        <w:t xml:space="preserve">The </w:t>
      </w:r>
      <w:r w:rsidR="003009D3" w:rsidRPr="00B60CF8">
        <w:t>School District</w:t>
      </w:r>
      <w:r w:rsidR="00A534F7" w:rsidRPr="00B60CF8">
        <w:t xml:space="preserve"> may only proceed to negotiate and </w:t>
      </w:r>
      <w:proofErr w:type="gramStart"/>
      <w:r w:rsidR="00A534F7" w:rsidRPr="00B60CF8">
        <w:t>enter into</w:t>
      </w:r>
      <w:proofErr w:type="gramEnd"/>
      <w:r w:rsidR="00A534F7" w:rsidRPr="00B60CF8">
        <w:t xml:space="preserve"> a </w:t>
      </w:r>
      <w:r w:rsidR="00A96AFB" w:rsidRPr="00B60CF8">
        <w:t>Design-Build Contract</w:t>
      </w:r>
      <w:r w:rsidR="00A534F7" w:rsidRPr="00B60CF8">
        <w:t xml:space="preserve"> if there are at least two </w:t>
      </w:r>
      <w:r w:rsidR="00F273B0" w:rsidRPr="00B60CF8">
        <w:t>(2) prop</w:t>
      </w:r>
      <w:r w:rsidR="00A534F7" w:rsidRPr="00B60CF8">
        <w:t xml:space="preserve">osals from pre-qualified </w:t>
      </w:r>
      <w:r w:rsidR="001737D4">
        <w:t>Design-Builder</w:t>
      </w:r>
      <w:r w:rsidR="00A534F7" w:rsidRPr="00B60CF8">
        <w:t>s.</w:t>
      </w:r>
    </w:p>
    <w:p w14:paraId="27321179" w14:textId="77777777" w:rsidR="00D82B2F" w:rsidRPr="00B60CF8" w:rsidRDefault="00D82B2F" w:rsidP="0028352E">
      <w:pPr>
        <w:jc w:val="both"/>
        <w:rPr>
          <w:b/>
        </w:rPr>
      </w:pPr>
    </w:p>
    <w:p w14:paraId="46D5231A" w14:textId="77777777" w:rsidR="00D82B2F" w:rsidRPr="00B60CF8" w:rsidRDefault="00D82B2F" w:rsidP="0028352E">
      <w:pPr>
        <w:jc w:val="both"/>
      </w:pPr>
      <w:r w:rsidRPr="00B60CF8">
        <w:tab/>
      </w:r>
      <w:r w:rsidR="00016C28">
        <w:t>B</w:t>
      </w:r>
      <w:r w:rsidRPr="00B60CF8">
        <w:t>.</w:t>
      </w:r>
      <w:r w:rsidRPr="00B60CF8">
        <w:tab/>
        <w:t xml:space="preserve">Negotiations with Highest Ranked </w:t>
      </w:r>
      <w:r w:rsidR="001737D4">
        <w:t>Design-Builder</w:t>
      </w:r>
      <w:r w:rsidRPr="00B60CF8">
        <w:t>:</w:t>
      </w:r>
      <w:r w:rsidR="00F76C6B" w:rsidRPr="00B60CF8">
        <w:t xml:space="preserve">  </w:t>
      </w:r>
      <w:r w:rsidR="00F72456" w:rsidRPr="00B60CF8">
        <w:t>The</w:t>
      </w:r>
      <w:r w:rsidR="00F76C6B" w:rsidRPr="00B60CF8">
        <w:t xml:space="preserve"> S</w:t>
      </w:r>
      <w:r w:rsidR="003009D3" w:rsidRPr="00B60CF8">
        <w:t>chool District</w:t>
      </w:r>
      <w:r w:rsidR="00485B0B" w:rsidRPr="00B60CF8">
        <w:t xml:space="preserve"> </w:t>
      </w:r>
      <w:r w:rsidR="00F72456" w:rsidRPr="00B60CF8">
        <w:t xml:space="preserve">shall attempt to negotiate a </w:t>
      </w:r>
      <w:r w:rsidR="00016C28">
        <w:t>Design-Build C</w:t>
      </w:r>
      <w:r w:rsidR="00F72456" w:rsidRPr="00B60CF8">
        <w:t xml:space="preserve">ontract with the highest ranked </w:t>
      </w:r>
      <w:r w:rsidR="001737D4">
        <w:t>Design-Builder</w:t>
      </w:r>
      <w:r w:rsidR="00F72456" w:rsidRPr="00B60CF8">
        <w:t xml:space="preserve"> and may </w:t>
      </w:r>
      <w:proofErr w:type="gramStart"/>
      <w:r w:rsidR="00F72456" w:rsidRPr="00B60CF8">
        <w:t>enter into</w:t>
      </w:r>
      <w:proofErr w:type="gramEnd"/>
      <w:r w:rsidR="00F72456" w:rsidRPr="00B60CF8">
        <w:t xml:space="preserve"> a </w:t>
      </w:r>
      <w:r w:rsidR="00A96AFB" w:rsidRPr="00B60CF8">
        <w:t>Design-Build Contract</w:t>
      </w:r>
      <w:r w:rsidR="00F72456" w:rsidRPr="00B60CF8">
        <w:t xml:space="preserve"> after negotiations. The negotiations shall include a final determination of </w:t>
      </w:r>
      <w:proofErr w:type="gramStart"/>
      <w:r w:rsidR="00F72456" w:rsidRPr="00B60CF8">
        <w:t>the manner by which</w:t>
      </w:r>
      <w:proofErr w:type="gramEnd"/>
      <w:r w:rsidR="00F72456" w:rsidRPr="00B60CF8">
        <w:t xml:space="preserve"> the </w:t>
      </w:r>
      <w:r w:rsidR="001737D4">
        <w:t>Design-Builder</w:t>
      </w:r>
      <w:r w:rsidR="00F72456" w:rsidRPr="00B60CF8">
        <w:t xml:space="preserve"> selects a subcontractor.</w:t>
      </w:r>
    </w:p>
    <w:p w14:paraId="79B0759B" w14:textId="77777777" w:rsidR="00D82B2F" w:rsidRPr="00B60CF8" w:rsidRDefault="00D82B2F" w:rsidP="0028352E">
      <w:pPr>
        <w:jc w:val="both"/>
      </w:pPr>
    </w:p>
    <w:p w14:paraId="019CC15C" w14:textId="77777777" w:rsidR="00F72456" w:rsidRPr="00B60CF8" w:rsidRDefault="00D82B2F" w:rsidP="0028352E">
      <w:pPr>
        <w:jc w:val="both"/>
      </w:pPr>
      <w:r w:rsidRPr="00B60CF8">
        <w:tab/>
      </w:r>
      <w:r w:rsidR="00016C28">
        <w:t>C</w:t>
      </w:r>
      <w:r w:rsidRPr="00B60CF8">
        <w:t>.</w:t>
      </w:r>
      <w:r w:rsidRPr="00B60CF8">
        <w:tab/>
        <w:t xml:space="preserve">Negotiations with Second Highest Ranked </w:t>
      </w:r>
      <w:r w:rsidR="001737D4">
        <w:t>Design-Builder</w:t>
      </w:r>
      <w:r w:rsidR="00D7526C" w:rsidRPr="00B60CF8">
        <w:t>:</w:t>
      </w:r>
      <w:r w:rsidR="00F76C6B" w:rsidRPr="00B60CF8">
        <w:t xml:space="preserve">  </w:t>
      </w:r>
      <w:r w:rsidR="00F72456" w:rsidRPr="00B60CF8">
        <w:t xml:space="preserve">If the </w:t>
      </w:r>
      <w:r w:rsidR="003009D3" w:rsidRPr="00B60CF8">
        <w:t>School District</w:t>
      </w:r>
      <w:r w:rsidR="00F72456" w:rsidRPr="00B60CF8">
        <w:t xml:space="preserve"> is unable to negotiate a satisfactory contract with the highest ranked </w:t>
      </w:r>
      <w:r w:rsidR="001737D4">
        <w:t>Design-Builder</w:t>
      </w:r>
      <w:r w:rsidR="00F72456" w:rsidRPr="00B60CF8">
        <w:t xml:space="preserve">, the </w:t>
      </w:r>
      <w:smartTag w:uri="urn:schemas-microsoft-com:office:smarttags" w:element="place">
        <w:r w:rsidR="003009D3" w:rsidRPr="00B60CF8">
          <w:t>School District</w:t>
        </w:r>
      </w:smartTag>
      <w:r w:rsidR="00F72456" w:rsidRPr="00B60CF8">
        <w:t xml:space="preserve"> may terminate negotiations with that </w:t>
      </w:r>
      <w:r w:rsidR="001737D4">
        <w:t>Design-Builder</w:t>
      </w:r>
      <w:r w:rsidR="00F72456" w:rsidRPr="00B60CF8">
        <w:t>.</w:t>
      </w:r>
      <w:r w:rsidRPr="00B60CF8">
        <w:rPr>
          <w:b/>
        </w:rPr>
        <w:t xml:space="preserve">  </w:t>
      </w:r>
      <w:r w:rsidR="00F72456" w:rsidRPr="00B60CF8">
        <w:t xml:space="preserve">The </w:t>
      </w:r>
      <w:smartTag w:uri="urn:schemas-microsoft-com:office:smarttags" w:element="place">
        <w:r w:rsidR="003009D3" w:rsidRPr="00B60CF8">
          <w:t>School District</w:t>
        </w:r>
      </w:smartTag>
      <w:r w:rsidR="00F72456" w:rsidRPr="00B60CF8">
        <w:t xml:space="preserve"> may then undertake negotiations with the second highest ranked </w:t>
      </w:r>
      <w:r w:rsidR="001737D4">
        <w:t>Design-Builder</w:t>
      </w:r>
      <w:r w:rsidR="00F72456" w:rsidRPr="00B60CF8">
        <w:t xml:space="preserve"> and may </w:t>
      </w:r>
      <w:proofErr w:type="gramStart"/>
      <w:r w:rsidR="00F72456" w:rsidRPr="00B60CF8">
        <w:t>enter into</w:t>
      </w:r>
      <w:proofErr w:type="gramEnd"/>
      <w:r w:rsidR="00F72456" w:rsidRPr="00B60CF8">
        <w:t xml:space="preserve"> a </w:t>
      </w:r>
      <w:r w:rsidR="00A96AFB" w:rsidRPr="00B60CF8">
        <w:t>Design-Build Contract</w:t>
      </w:r>
      <w:r w:rsidR="00F72456" w:rsidRPr="00B60CF8">
        <w:t xml:space="preserve"> after negotiations.</w:t>
      </w:r>
      <w:r w:rsidR="00EB3238" w:rsidRPr="00B60CF8">
        <w:t xml:space="preserve"> </w:t>
      </w:r>
      <w:r w:rsidR="00F72456" w:rsidRPr="00B60CF8">
        <w:t xml:space="preserve"> If the </w:t>
      </w:r>
      <w:r w:rsidR="003009D3" w:rsidRPr="00B60CF8">
        <w:t>School District</w:t>
      </w:r>
      <w:r w:rsidR="00F72456" w:rsidRPr="00B60CF8">
        <w:t xml:space="preserve"> is unable to negotiate a satisfactory contract with the second highest ranked </w:t>
      </w:r>
      <w:r w:rsidR="001737D4">
        <w:t>Design-Builder</w:t>
      </w:r>
      <w:r w:rsidR="00F72456" w:rsidRPr="00B60CF8">
        <w:t xml:space="preserve">, the </w:t>
      </w:r>
      <w:smartTag w:uri="urn:schemas-microsoft-com:office:smarttags" w:element="place">
        <w:r w:rsidR="003009D3" w:rsidRPr="00B60CF8">
          <w:t>School District</w:t>
        </w:r>
      </w:smartTag>
      <w:r w:rsidR="00F72456" w:rsidRPr="00B60CF8">
        <w:t xml:space="preserve"> may undertake negotiations with the third highest ranked </w:t>
      </w:r>
      <w:r w:rsidR="001737D4">
        <w:t>Design-Builder</w:t>
      </w:r>
      <w:r w:rsidR="00F72456" w:rsidRPr="00B60CF8">
        <w:t xml:space="preserve">, if any, and may enter into a </w:t>
      </w:r>
      <w:r w:rsidR="00EB3238" w:rsidRPr="00B60CF8">
        <w:t xml:space="preserve">Design-Build Contract </w:t>
      </w:r>
      <w:r w:rsidR="00F72456" w:rsidRPr="00B60CF8">
        <w:t>after negotiations.</w:t>
      </w:r>
    </w:p>
    <w:p w14:paraId="75B2983F" w14:textId="77777777" w:rsidR="00A51DD3" w:rsidRPr="00B60CF8" w:rsidRDefault="00A51DD3" w:rsidP="0028352E">
      <w:pPr>
        <w:jc w:val="both"/>
      </w:pPr>
    </w:p>
    <w:p w14:paraId="5F87A112" w14:textId="77777777" w:rsidR="00A51DD3" w:rsidRPr="00B60CF8" w:rsidRDefault="00A51DD3" w:rsidP="0028352E">
      <w:pPr>
        <w:jc w:val="both"/>
      </w:pPr>
      <w:r w:rsidRPr="00B60CF8">
        <w:tab/>
      </w:r>
      <w:r w:rsidR="00016C28">
        <w:t>D</w:t>
      </w:r>
      <w:r w:rsidRPr="00B60CF8">
        <w:t>.</w:t>
      </w:r>
      <w:r w:rsidRPr="00B60CF8">
        <w:tab/>
        <w:t xml:space="preserve">Requirement of Execution of Written Contract:  No contractual rights shall be created between the </w:t>
      </w:r>
      <w:r w:rsidR="001737D4">
        <w:t>Design-Builder</w:t>
      </w:r>
      <w:r w:rsidRPr="00B60CF8">
        <w:t xml:space="preserve"> and the </w:t>
      </w:r>
      <w:r w:rsidR="003009D3" w:rsidRPr="00B60CF8">
        <w:t>School District</w:t>
      </w:r>
      <w:r w:rsidRPr="00B60CF8">
        <w:t xml:space="preserve"> until a written contract has been negotiated, agreed upon, approved by the Board of Education of the </w:t>
      </w:r>
      <w:smartTag w:uri="urn:schemas-microsoft-com:office:smarttags" w:element="place">
        <w:r w:rsidR="003009D3" w:rsidRPr="00B60CF8">
          <w:t>School District</w:t>
        </w:r>
      </w:smartTag>
      <w:r w:rsidRPr="00B60CF8">
        <w:t>, and executed by all parties thereto.</w:t>
      </w:r>
    </w:p>
    <w:p w14:paraId="713B2267" w14:textId="77777777" w:rsidR="004B6294" w:rsidRPr="00B60CF8" w:rsidRDefault="004B6294" w:rsidP="0028352E">
      <w:pPr>
        <w:jc w:val="both"/>
      </w:pPr>
    </w:p>
    <w:p w14:paraId="04A3B4B8" w14:textId="77777777" w:rsidR="00F72456" w:rsidRPr="00B60CF8" w:rsidRDefault="004B6294" w:rsidP="0028352E">
      <w:pPr>
        <w:jc w:val="both"/>
      </w:pPr>
      <w:r w:rsidRPr="00B60CF8">
        <w:tab/>
      </w:r>
      <w:r w:rsidR="00016C28">
        <w:t>E</w:t>
      </w:r>
      <w:r w:rsidR="00D82B2F" w:rsidRPr="00B60CF8">
        <w:t>.</w:t>
      </w:r>
      <w:r w:rsidR="00D82B2F" w:rsidRPr="00B60CF8">
        <w:tab/>
        <w:t xml:space="preserve">Filing of </w:t>
      </w:r>
      <w:r w:rsidR="004708F0" w:rsidRPr="00B60CF8">
        <w:t>D</w:t>
      </w:r>
      <w:r w:rsidR="00E46DFD" w:rsidRPr="00B60CF8">
        <w:t>esign-Build Contract</w:t>
      </w:r>
      <w:r w:rsidR="00D82B2F" w:rsidRPr="00B60CF8">
        <w:t>:</w:t>
      </w:r>
      <w:r w:rsidR="00922B76" w:rsidRPr="00B60CF8">
        <w:t xml:space="preserve">  </w:t>
      </w:r>
      <w:r w:rsidR="00F72456" w:rsidRPr="00B60CF8">
        <w:t xml:space="preserve">The </w:t>
      </w:r>
      <w:r w:rsidR="003009D3" w:rsidRPr="00B60CF8">
        <w:t>School District</w:t>
      </w:r>
      <w:r w:rsidR="00485B0B" w:rsidRPr="00B60CF8">
        <w:t xml:space="preserve"> </w:t>
      </w:r>
      <w:r w:rsidR="00F72456" w:rsidRPr="00B60CF8">
        <w:t xml:space="preserve">shall file a copy of all </w:t>
      </w:r>
      <w:r w:rsidR="00EB3238" w:rsidRPr="00B60CF8">
        <w:t xml:space="preserve">Design-Build Contract </w:t>
      </w:r>
      <w:r w:rsidR="00F72456" w:rsidRPr="00B60CF8">
        <w:t xml:space="preserve">documents with the State Department of </w:t>
      </w:r>
      <w:smartTag w:uri="urn:schemas-microsoft-com:office:smarttags" w:element="PersonName">
        <w:r w:rsidR="00F72456" w:rsidRPr="00B60CF8">
          <w:t>Ed</w:t>
        </w:r>
      </w:smartTag>
      <w:r w:rsidR="00F72456" w:rsidRPr="00B60CF8">
        <w:t>ucation within thirty</w:t>
      </w:r>
      <w:r w:rsidR="00FB33B5" w:rsidRPr="00B60CF8">
        <w:t xml:space="preserve"> (30)</w:t>
      </w:r>
      <w:r w:rsidR="00F72456" w:rsidRPr="00B60CF8">
        <w:t xml:space="preserve"> days after their full execution. Within thirty </w:t>
      </w:r>
      <w:r w:rsidR="00FB33B5" w:rsidRPr="00B60CF8">
        <w:t xml:space="preserve">(30) </w:t>
      </w:r>
      <w:r w:rsidR="00F72456" w:rsidRPr="00B60CF8">
        <w:t xml:space="preserve">days after completion of the project, the </w:t>
      </w:r>
      <w:r w:rsidR="001737D4">
        <w:t>Design-Builder</w:t>
      </w:r>
      <w:r w:rsidR="00F72456" w:rsidRPr="00B60CF8">
        <w:t xml:space="preserve"> shall file a copy of all contract modifications and change orders with the department.</w:t>
      </w:r>
    </w:p>
    <w:p w14:paraId="1758AE85" w14:textId="77777777" w:rsidR="00F72456" w:rsidRPr="00B60CF8" w:rsidRDefault="00F72456" w:rsidP="0028352E">
      <w:pPr>
        <w:jc w:val="both"/>
      </w:pPr>
    </w:p>
    <w:p w14:paraId="402BD638" w14:textId="77777777" w:rsidR="00F72456" w:rsidRPr="00B60CF8" w:rsidRDefault="004B6294" w:rsidP="0028352E">
      <w:pPr>
        <w:jc w:val="both"/>
      </w:pPr>
      <w:r w:rsidRPr="00B60CF8">
        <w:tab/>
      </w:r>
      <w:r w:rsidR="00016C28">
        <w:t>F</w:t>
      </w:r>
      <w:r w:rsidR="006B37F5" w:rsidRPr="00B60CF8">
        <w:t>.</w:t>
      </w:r>
      <w:r w:rsidR="006B37F5" w:rsidRPr="00B60CF8">
        <w:tab/>
        <w:t xml:space="preserve">Unsuccessful Negotiations with </w:t>
      </w:r>
      <w:r w:rsidR="001737D4">
        <w:t>Design-Build</w:t>
      </w:r>
      <w:r w:rsidR="006B37F5" w:rsidRPr="00B60CF8">
        <w:t xml:space="preserve"> Candidates:</w:t>
      </w:r>
      <w:r w:rsidR="00922B76" w:rsidRPr="00B60CF8">
        <w:t xml:space="preserve"> </w:t>
      </w:r>
      <w:r w:rsidR="00E46DFD" w:rsidRPr="00B60CF8">
        <w:t xml:space="preserve"> </w:t>
      </w:r>
      <w:r w:rsidR="00F72456" w:rsidRPr="00B60CF8">
        <w:t xml:space="preserve">If the </w:t>
      </w:r>
      <w:r w:rsidR="003009D3" w:rsidRPr="00B60CF8">
        <w:t>School District</w:t>
      </w:r>
      <w:r w:rsidR="00F72456" w:rsidRPr="00B60CF8">
        <w:t xml:space="preserve"> is unable to negotiate a satisfactory contract with any of the ranked </w:t>
      </w:r>
      <w:r w:rsidR="001737D4">
        <w:t>Design-Builder</w:t>
      </w:r>
      <w:r w:rsidR="00F72456" w:rsidRPr="00B60CF8">
        <w:t xml:space="preserve">s, the </w:t>
      </w:r>
      <w:smartTag w:uri="urn:schemas-microsoft-com:office:smarttags" w:element="place">
        <w:r w:rsidR="003009D3" w:rsidRPr="00B60CF8">
          <w:t>School District</w:t>
        </w:r>
      </w:smartTag>
      <w:r w:rsidR="00F72456" w:rsidRPr="00B60CF8">
        <w:t xml:space="preserve"> may either revise the </w:t>
      </w:r>
      <w:r w:rsidR="003E6D17">
        <w:t>Request for Proposals</w:t>
      </w:r>
      <w:r w:rsidR="00F72456" w:rsidRPr="00B60CF8">
        <w:t xml:space="preserve"> and solicit new proposals or cancel the </w:t>
      </w:r>
      <w:r w:rsidR="00105C80">
        <w:t xml:space="preserve">Request for Proposals </w:t>
      </w:r>
      <w:r w:rsidR="00F72456" w:rsidRPr="00B60CF8">
        <w:t>process.</w:t>
      </w:r>
    </w:p>
    <w:p w14:paraId="6CC5FB22" w14:textId="77777777" w:rsidR="00A51DD3" w:rsidRPr="00B60CF8" w:rsidRDefault="00A51DD3" w:rsidP="0028352E">
      <w:pPr>
        <w:jc w:val="both"/>
      </w:pPr>
    </w:p>
    <w:p w14:paraId="02402A90" w14:textId="77777777" w:rsidR="00F72456" w:rsidRPr="00B60CF8" w:rsidRDefault="004B6294" w:rsidP="0028352E">
      <w:pPr>
        <w:jc w:val="both"/>
      </w:pPr>
      <w:r w:rsidRPr="00B60CF8">
        <w:tab/>
      </w:r>
      <w:r w:rsidR="006749FD">
        <w:t>G</w:t>
      </w:r>
      <w:r w:rsidR="006B37F5" w:rsidRPr="00B60CF8">
        <w:t>.</w:t>
      </w:r>
      <w:r w:rsidR="006B37F5" w:rsidRPr="00B60CF8">
        <w:tab/>
        <w:t xml:space="preserve">Modification of </w:t>
      </w:r>
      <w:r w:rsidR="004708F0" w:rsidRPr="00B60CF8">
        <w:t>D</w:t>
      </w:r>
      <w:r w:rsidR="00E46DFD" w:rsidRPr="00B60CF8">
        <w:t>esign-Build C</w:t>
      </w:r>
      <w:r w:rsidR="006B37F5" w:rsidRPr="00B60CF8">
        <w:t>ontract:</w:t>
      </w:r>
      <w:r w:rsidR="00922B76" w:rsidRPr="00B60CF8">
        <w:t xml:space="preserve">  </w:t>
      </w:r>
      <w:r w:rsidR="00F72456" w:rsidRPr="00B60CF8">
        <w:t xml:space="preserve">A </w:t>
      </w:r>
      <w:r w:rsidR="00EB3238" w:rsidRPr="00B60CF8">
        <w:t xml:space="preserve">Design-Build Contract </w:t>
      </w:r>
      <w:r w:rsidR="00F72456" w:rsidRPr="00B60CF8">
        <w:t xml:space="preserve">may be conditioned upon later refinements in scope and price and may permit the </w:t>
      </w:r>
      <w:smartTag w:uri="urn:schemas-microsoft-com:office:smarttags" w:element="place">
        <w:r w:rsidR="003009D3" w:rsidRPr="00B60CF8">
          <w:t>School District</w:t>
        </w:r>
      </w:smartTag>
      <w:r w:rsidR="00F72456" w:rsidRPr="00B60CF8">
        <w:t xml:space="preserve"> in agreement with the </w:t>
      </w:r>
      <w:r w:rsidR="001737D4">
        <w:t>Design-Builder</w:t>
      </w:r>
      <w:r w:rsidR="00F72456" w:rsidRPr="00B60CF8">
        <w:t xml:space="preserve"> to make changes in the project without invalidating the contract.</w:t>
      </w:r>
      <w:r w:rsidR="001C2C60" w:rsidRPr="00B60CF8">
        <w:t xml:space="preserve"> </w:t>
      </w:r>
      <w:r w:rsidR="00F72456" w:rsidRPr="00B60CF8">
        <w:t xml:space="preserve"> Later refinements shall not exceed the scope of the project statement contained in the </w:t>
      </w:r>
      <w:r w:rsidR="003E6D17">
        <w:t>Request for Proposals</w:t>
      </w:r>
      <w:r w:rsidR="00F72456" w:rsidRPr="00B60CF8">
        <w:t>.</w:t>
      </w:r>
    </w:p>
    <w:p w14:paraId="72AD764E" w14:textId="77777777" w:rsidR="00836ED7" w:rsidRPr="00B60CF8" w:rsidRDefault="00836ED7" w:rsidP="0028352E">
      <w:pPr>
        <w:jc w:val="both"/>
      </w:pPr>
    </w:p>
    <w:p w14:paraId="03A07DB0" w14:textId="77777777" w:rsidR="006B37F5" w:rsidRPr="00B60CF8" w:rsidRDefault="00790C2A" w:rsidP="0028352E">
      <w:pPr>
        <w:jc w:val="both"/>
      </w:pPr>
      <w:r w:rsidRPr="00B60CF8">
        <w:t>10</w:t>
      </w:r>
      <w:r w:rsidR="006B37F5" w:rsidRPr="00B60CF8">
        <w:t>.</w:t>
      </w:r>
      <w:r w:rsidR="006B37F5" w:rsidRPr="00B60CF8">
        <w:tab/>
      </w:r>
      <w:r w:rsidR="00B0571F" w:rsidRPr="00B60CF8">
        <w:rPr>
          <w:b/>
          <w:i/>
        </w:rPr>
        <w:t>Procedures for Filing and Acting on Formal Protests Relating</w:t>
      </w:r>
      <w:r w:rsidR="006B37F5" w:rsidRPr="00B60CF8">
        <w:rPr>
          <w:b/>
          <w:i/>
        </w:rPr>
        <w:t xml:space="preserve"> to </w:t>
      </w:r>
      <w:r w:rsidR="00B0571F" w:rsidRPr="00B60CF8">
        <w:rPr>
          <w:b/>
          <w:i/>
        </w:rPr>
        <w:t xml:space="preserve">the Solicitation or Execution of the </w:t>
      </w:r>
      <w:r w:rsidR="004708F0" w:rsidRPr="00B60CF8">
        <w:rPr>
          <w:b/>
          <w:i/>
        </w:rPr>
        <w:t>D</w:t>
      </w:r>
      <w:r w:rsidR="000A1EC7" w:rsidRPr="00B60CF8">
        <w:rPr>
          <w:b/>
          <w:i/>
        </w:rPr>
        <w:t xml:space="preserve">esign-Build </w:t>
      </w:r>
      <w:r w:rsidR="00B0571F" w:rsidRPr="00B60CF8">
        <w:rPr>
          <w:b/>
          <w:i/>
        </w:rPr>
        <w:t>Contract:</w:t>
      </w:r>
    </w:p>
    <w:p w14:paraId="3F0269FB" w14:textId="77777777" w:rsidR="00B0571F" w:rsidRPr="00B60CF8" w:rsidRDefault="00B0571F" w:rsidP="0028352E">
      <w:pPr>
        <w:jc w:val="both"/>
      </w:pPr>
    </w:p>
    <w:p w14:paraId="5AA89FFE" w14:textId="77777777" w:rsidR="00FF1B51" w:rsidRPr="00B60CF8" w:rsidRDefault="00B0571F" w:rsidP="0028352E">
      <w:pPr>
        <w:jc w:val="both"/>
      </w:pPr>
      <w:r w:rsidRPr="00B60CF8">
        <w:tab/>
      </w:r>
      <w:r w:rsidR="006749FD">
        <w:t>A</w:t>
      </w:r>
      <w:r w:rsidRPr="00B60CF8">
        <w:t>.</w:t>
      </w:r>
      <w:r w:rsidRPr="00B60CF8">
        <w:tab/>
        <w:t>Pr</w:t>
      </w:r>
      <w:r w:rsidR="001C2C60" w:rsidRPr="00B60CF8">
        <w:t>otest Relation to Solicitation:</w:t>
      </w:r>
    </w:p>
    <w:p w14:paraId="120EBD00" w14:textId="77777777" w:rsidR="00FF1B51" w:rsidRPr="00B60CF8" w:rsidRDefault="00FF1B51" w:rsidP="0028352E">
      <w:pPr>
        <w:jc w:val="both"/>
      </w:pPr>
    </w:p>
    <w:p w14:paraId="5A7567CA" w14:textId="77777777" w:rsidR="00B0571F" w:rsidRPr="00B60CF8" w:rsidRDefault="00FF1B51" w:rsidP="0028352E">
      <w:pPr>
        <w:jc w:val="both"/>
      </w:pPr>
      <w:r w:rsidRPr="00B60CF8">
        <w:lastRenderedPageBreak/>
        <w:tab/>
      </w:r>
      <w:r w:rsidRPr="00B60CF8">
        <w:tab/>
        <w:t>(1)</w:t>
      </w:r>
      <w:r w:rsidRPr="00B60CF8">
        <w:tab/>
      </w:r>
      <w:r w:rsidR="00B0571F" w:rsidRPr="00B60CF8">
        <w:t xml:space="preserve">A </w:t>
      </w:r>
      <w:r w:rsidR="001737D4">
        <w:t>Design-Builder</w:t>
      </w:r>
      <w:r w:rsidR="00B0571F" w:rsidRPr="00B60CF8">
        <w:t xml:space="preserve"> seeking to protest the policies adopted by the Board of Education pursuant to the </w:t>
      </w:r>
      <w:r w:rsidR="00C54856">
        <w:t>Act</w:t>
      </w:r>
      <w:r w:rsidR="006749FD">
        <w:t>,</w:t>
      </w:r>
      <w:r w:rsidR="00B0571F" w:rsidRPr="00B60CF8">
        <w:t xml:space="preserve"> </w:t>
      </w:r>
      <w:r w:rsidR="006749FD">
        <w:t xml:space="preserve">and </w:t>
      </w:r>
      <w:r w:rsidR="00B0571F" w:rsidRPr="00B60CF8">
        <w:t>the form or co</w:t>
      </w:r>
      <w:r w:rsidRPr="00B60CF8">
        <w:t>n</w:t>
      </w:r>
      <w:r w:rsidR="00B0571F" w:rsidRPr="00B60CF8">
        <w:t xml:space="preserve">tent of the </w:t>
      </w:r>
      <w:r w:rsidR="006749FD">
        <w:t xml:space="preserve">Request for Letters of Interest or the form or content of the </w:t>
      </w:r>
      <w:r w:rsidR="003E6D17">
        <w:t>Request for Proposals</w:t>
      </w:r>
      <w:r w:rsidR="00B0571F" w:rsidRPr="00B60CF8">
        <w:t xml:space="preserve"> promulgated by the </w:t>
      </w:r>
      <w:smartTag w:uri="urn:schemas-microsoft-com:office:smarttags" w:element="place">
        <w:r w:rsidR="003009D3" w:rsidRPr="00B60CF8">
          <w:t>School District</w:t>
        </w:r>
      </w:smartTag>
      <w:r w:rsidR="00B0571F" w:rsidRPr="00B60CF8">
        <w:t>, or th</w:t>
      </w:r>
      <w:r w:rsidRPr="00B60CF8">
        <w:t xml:space="preserve">e notice of the </w:t>
      </w:r>
      <w:r w:rsidR="006749FD">
        <w:t>Request for Letters of Interest or the R</w:t>
      </w:r>
      <w:r w:rsidRPr="00B60CF8">
        <w:t xml:space="preserve">equest for </w:t>
      </w:r>
      <w:r w:rsidR="006749FD">
        <w:t>P</w:t>
      </w:r>
      <w:r w:rsidRPr="00B60CF8">
        <w:t>ro</w:t>
      </w:r>
      <w:r w:rsidR="00B0571F" w:rsidRPr="00B60CF8">
        <w:t>posal</w:t>
      </w:r>
      <w:r w:rsidR="006749FD">
        <w:t>s</w:t>
      </w:r>
      <w:r w:rsidR="00B0571F" w:rsidRPr="00B60CF8">
        <w:t xml:space="preserve">, or any </w:t>
      </w:r>
      <w:r w:rsidR="006749FD">
        <w:t xml:space="preserve">prequalification or </w:t>
      </w:r>
      <w:r w:rsidR="00B0571F" w:rsidRPr="00B60CF8">
        <w:t>pre-</w:t>
      </w:r>
      <w:r w:rsidR="006749FD">
        <w:t>Proposal</w:t>
      </w:r>
      <w:r w:rsidR="00B0571F" w:rsidRPr="00B60CF8">
        <w:t xml:space="preserve"> process or procedures, must file </w:t>
      </w:r>
      <w:r w:rsidR="00161FA5" w:rsidRPr="00B60CF8">
        <w:t>such protes</w:t>
      </w:r>
      <w:r w:rsidRPr="00B60CF8">
        <w:t>t within fourteen (14) calendar days from the date of the publication o</w:t>
      </w:r>
      <w:r w:rsidR="003B1744" w:rsidRPr="00B60CF8">
        <w:t xml:space="preserve">f the notice of the </w:t>
      </w:r>
      <w:r w:rsidR="006749FD">
        <w:t xml:space="preserve">Letters of Interest or </w:t>
      </w:r>
      <w:r w:rsidR="003E6D17">
        <w:t>Request for Proposals</w:t>
      </w:r>
      <w:r w:rsidR="006749FD">
        <w:t>, as the case may be</w:t>
      </w:r>
      <w:r w:rsidRPr="00B60CF8">
        <w:t>.</w:t>
      </w:r>
    </w:p>
    <w:p w14:paraId="651B9276" w14:textId="77777777" w:rsidR="004B1A39" w:rsidRDefault="004B1A39" w:rsidP="0028352E">
      <w:pPr>
        <w:jc w:val="both"/>
      </w:pPr>
    </w:p>
    <w:p w14:paraId="6DCEB027" w14:textId="77777777" w:rsidR="004B1A39" w:rsidRPr="00B60CF8" w:rsidRDefault="004B1A39" w:rsidP="004B1A39">
      <w:pPr>
        <w:jc w:val="both"/>
      </w:pPr>
      <w:r w:rsidRPr="00B60CF8">
        <w:tab/>
      </w:r>
      <w:r w:rsidRPr="00B60CF8">
        <w:tab/>
        <w:t>(2)</w:t>
      </w:r>
      <w:r w:rsidRPr="00B60CF8">
        <w:tab/>
        <w:t xml:space="preserve">A </w:t>
      </w:r>
      <w:r w:rsidR="001737D4">
        <w:t>Design-Builder</w:t>
      </w:r>
      <w:r w:rsidRPr="00B60CF8">
        <w:t xml:space="preserve"> candidate seeking to protest the </w:t>
      </w:r>
      <w:r w:rsidR="006749FD">
        <w:t>Letters of Interest or Proposal</w:t>
      </w:r>
      <w:r w:rsidRPr="00B60CF8">
        <w:t xml:space="preserve"> opening process used by the </w:t>
      </w:r>
      <w:smartTag w:uri="urn:schemas-microsoft-com:office:smarttags" w:element="place">
        <w:r w:rsidR="003009D3" w:rsidRPr="00B60CF8">
          <w:t>School District</w:t>
        </w:r>
      </w:smartTag>
      <w:r w:rsidRPr="00B60CF8">
        <w:t xml:space="preserve"> must file </w:t>
      </w:r>
      <w:r w:rsidR="00161FA5" w:rsidRPr="00B60CF8">
        <w:t>such protes</w:t>
      </w:r>
      <w:r w:rsidRPr="00B60CF8">
        <w:t xml:space="preserve">t within </w:t>
      </w:r>
      <w:r w:rsidR="00E4212D" w:rsidRPr="00B60CF8">
        <w:t>seven</w:t>
      </w:r>
      <w:r w:rsidRPr="00B60CF8">
        <w:t xml:space="preserve"> </w:t>
      </w:r>
      <w:r w:rsidR="00E4212D" w:rsidRPr="00B60CF8">
        <w:t>(7</w:t>
      </w:r>
      <w:r w:rsidRPr="00B60CF8">
        <w:t>) calendar days f</w:t>
      </w:r>
      <w:r w:rsidR="00E4212D" w:rsidRPr="00B60CF8">
        <w:t xml:space="preserve">rom the date of the </w:t>
      </w:r>
      <w:r w:rsidR="006749FD">
        <w:t>Letters of Interest or Proposal</w:t>
      </w:r>
      <w:r w:rsidR="00E4212D" w:rsidRPr="00B60CF8">
        <w:t xml:space="preserve"> opening</w:t>
      </w:r>
      <w:r w:rsidR="006749FD">
        <w:t>, as the case may be</w:t>
      </w:r>
      <w:r w:rsidRPr="00B60CF8">
        <w:t>.</w:t>
      </w:r>
    </w:p>
    <w:p w14:paraId="2D48A89A" w14:textId="77777777" w:rsidR="00E4212D" w:rsidRPr="00B60CF8" w:rsidRDefault="00E4212D" w:rsidP="004B1A39">
      <w:pPr>
        <w:jc w:val="both"/>
      </w:pPr>
    </w:p>
    <w:p w14:paraId="5778ED17" w14:textId="77777777" w:rsidR="00E4212D" w:rsidRPr="00B60CF8" w:rsidRDefault="00E4212D" w:rsidP="00E4212D">
      <w:pPr>
        <w:jc w:val="both"/>
      </w:pPr>
      <w:r w:rsidRPr="00B60CF8">
        <w:tab/>
      </w:r>
      <w:r w:rsidRPr="00B60CF8">
        <w:tab/>
        <w:t>(3)</w:t>
      </w:r>
      <w:r w:rsidRPr="00B60CF8">
        <w:tab/>
      </w:r>
      <w:r w:rsidR="006749FD">
        <w:t xml:space="preserve">A </w:t>
      </w:r>
      <w:r w:rsidR="001737D4">
        <w:t>Design-Builder</w:t>
      </w:r>
      <w:r w:rsidR="000A1EC7" w:rsidRPr="00B60CF8">
        <w:t xml:space="preserve"> </w:t>
      </w:r>
      <w:r w:rsidRPr="00B60CF8">
        <w:t xml:space="preserve">candidate seeking to protest the process and procedures used by the </w:t>
      </w:r>
      <w:r w:rsidR="006749FD">
        <w:t>s</w:t>
      </w:r>
      <w:r w:rsidRPr="00B60CF8">
        <w:t xml:space="preserve">election </w:t>
      </w:r>
      <w:r w:rsidR="006749FD">
        <w:t>c</w:t>
      </w:r>
      <w:r w:rsidRPr="00B60CF8">
        <w:t xml:space="preserve">ommittee in evaluating and/or ranking the </w:t>
      </w:r>
      <w:r w:rsidR="001737D4">
        <w:t>Design-Builder</w:t>
      </w:r>
      <w:r w:rsidRPr="00B60CF8">
        <w:t xml:space="preserve"> candidates must file such protest within seven (7) calendar days from the date the </w:t>
      </w:r>
      <w:r w:rsidR="006749FD">
        <w:t>s</w:t>
      </w:r>
      <w:r w:rsidRPr="00B60CF8">
        <w:t xml:space="preserve">election </w:t>
      </w:r>
      <w:r w:rsidR="006749FD">
        <w:t>c</w:t>
      </w:r>
      <w:r w:rsidRPr="00B60CF8">
        <w:t>ommittee makes its recommendation to the Board of Education or the Board of Education</w:t>
      </w:r>
      <w:r w:rsidR="00EB3238" w:rsidRPr="00B60CF8">
        <w:t>’</w:t>
      </w:r>
      <w:r w:rsidRPr="00B60CF8">
        <w:t xml:space="preserve">s acceptance of the recommendation of the </w:t>
      </w:r>
      <w:r w:rsidR="006749FD">
        <w:t>s</w:t>
      </w:r>
      <w:r w:rsidRPr="00B60CF8">
        <w:t xml:space="preserve">election </w:t>
      </w:r>
      <w:r w:rsidR="006749FD">
        <w:t>c</w:t>
      </w:r>
      <w:r w:rsidRPr="00B60CF8">
        <w:t>ommittee.</w:t>
      </w:r>
    </w:p>
    <w:p w14:paraId="552C80B1" w14:textId="77777777" w:rsidR="00E4212D" w:rsidRPr="00B60CF8" w:rsidRDefault="00E4212D" w:rsidP="00E4212D">
      <w:pPr>
        <w:jc w:val="both"/>
      </w:pPr>
    </w:p>
    <w:p w14:paraId="2751F160" w14:textId="77777777" w:rsidR="00180C90" w:rsidRPr="00B60CF8" w:rsidRDefault="00180C90" w:rsidP="00180C90">
      <w:pPr>
        <w:jc w:val="both"/>
      </w:pPr>
      <w:r w:rsidRPr="00B60CF8">
        <w:tab/>
      </w:r>
      <w:r w:rsidR="006749FD">
        <w:t>B</w:t>
      </w:r>
      <w:r w:rsidRPr="00B60CF8">
        <w:t>.</w:t>
      </w:r>
      <w:r w:rsidRPr="00B60CF8">
        <w:tab/>
        <w:t>Negotiation or E</w:t>
      </w:r>
      <w:r w:rsidR="00E4212D" w:rsidRPr="00B60CF8">
        <w:t xml:space="preserve">xecution of </w:t>
      </w:r>
      <w:r w:rsidR="004708F0" w:rsidRPr="00B60CF8">
        <w:t>D</w:t>
      </w:r>
      <w:r w:rsidR="000A1EC7" w:rsidRPr="00B60CF8">
        <w:t>esign-Build</w:t>
      </w:r>
      <w:r w:rsidR="00E4212D" w:rsidRPr="00B60CF8">
        <w:t xml:space="preserve"> </w:t>
      </w:r>
      <w:r w:rsidR="00FB33B5" w:rsidRPr="00B60CF8">
        <w:t>C</w:t>
      </w:r>
      <w:r w:rsidR="00E4212D" w:rsidRPr="00B60CF8">
        <w:t>ontract:</w:t>
      </w:r>
      <w:r w:rsidRPr="00B60CF8">
        <w:t xml:space="preserve">  A </w:t>
      </w:r>
      <w:r w:rsidR="001737D4">
        <w:t>Design-Builder</w:t>
      </w:r>
      <w:r w:rsidR="000A1EC7" w:rsidRPr="00B60CF8">
        <w:t xml:space="preserve"> </w:t>
      </w:r>
      <w:r w:rsidRPr="00B60CF8">
        <w:t xml:space="preserve">candidate seeking to protest the process and procedures used by the </w:t>
      </w:r>
      <w:smartTag w:uri="urn:schemas-microsoft-com:office:smarttags" w:element="place">
        <w:r w:rsidR="003009D3" w:rsidRPr="00B60CF8">
          <w:t>School District</w:t>
        </w:r>
      </w:smartTag>
      <w:r w:rsidRPr="00B60CF8">
        <w:t xml:space="preserve"> in the negotiation or execution of the </w:t>
      </w:r>
      <w:r w:rsidR="00EB3238" w:rsidRPr="00B60CF8">
        <w:t xml:space="preserve">Design-Build Contract </w:t>
      </w:r>
      <w:r w:rsidRPr="00B60CF8">
        <w:t xml:space="preserve">must file such protest within seven (7) calendar days from the date the Board of Education takes action to approve the </w:t>
      </w:r>
      <w:r w:rsidR="00EB3238" w:rsidRPr="00B60CF8">
        <w:t>Design-Build Contract</w:t>
      </w:r>
      <w:r w:rsidRPr="00B60CF8">
        <w:t>.</w:t>
      </w:r>
    </w:p>
    <w:p w14:paraId="0DA5B902" w14:textId="77777777" w:rsidR="00161FA5" w:rsidRPr="00B60CF8" w:rsidRDefault="00161FA5" w:rsidP="004B1A39">
      <w:pPr>
        <w:jc w:val="both"/>
      </w:pPr>
    </w:p>
    <w:p w14:paraId="29B73FFE" w14:textId="77777777" w:rsidR="00161FA5" w:rsidRPr="00B60CF8" w:rsidRDefault="00180C90" w:rsidP="004B1A39">
      <w:pPr>
        <w:jc w:val="both"/>
      </w:pPr>
      <w:r w:rsidRPr="00B60CF8">
        <w:tab/>
      </w:r>
      <w:r w:rsidR="006749FD">
        <w:t>C</w:t>
      </w:r>
      <w:r w:rsidRPr="00B60CF8">
        <w:t>.</w:t>
      </w:r>
      <w:r w:rsidRPr="00B60CF8">
        <w:tab/>
        <w:t>Form and Filing of Protests:</w:t>
      </w:r>
      <w:r w:rsidR="00922B76" w:rsidRPr="00B60CF8">
        <w:t xml:space="preserve">  </w:t>
      </w:r>
      <w:r w:rsidR="00161FA5" w:rsidRPr="00B60CF8">
        <w:t>All protests under this subparagraph shall be fi</w:t>
      </w:r>
      <w:r w:rsidR="00FB33B5" w:rsidRPr="00B60CF8">
        <w:t>le</w:t>
      </w:r>
      <w:r w:rsidR="00161FA5" w:rsidRPr="00B60CF8">
        <w:t xml:space="preserve">d with the Office of the Superintendent of Schools during normal business hours.  Such protest must be in writing and received at or before the close of business on the last day provided for the receipt of such proposals.  For purposes of this paragraph the term </w:t>
      </w:r>
      <w:r w:rsidR="00EB3238" w:rsidRPr="00B60CF8">
        <w:t>“</w:t>
      </w:r>
      <w:r w:rsidR="00161FA5" w:rsidRPr="00B60CF8">
        <w:t>received</w:t>
      </w:r>
      <w:r w:rsidR="00EB3238" w:rsidRPr="00B60CF8">
        <w:t>”</w:t>
      </w:r>
      <w:r w:rsidR="00161FA5" w:rsidRPr="00B60CF8">
        <w:t xml:space="preserve"> shall mean the actual in hand receipt of all prote</w:t>
      </w:r>
      <w:r w:rsidR="00FB33B5" w:rsidRPr="00B60CF8">
        <w:t>s</w:t>
      </w:r>
      <w:r w:rsidR="00161FA5" w:rsidRPr="00B60CF8">
        <w:t xml:space="preserve">ts and attendant documents.  Facsimile transmittals, e-mail or other electronic or telephonic transmittals shall not be accepted and receipt of protest documents, or change in protest documents, in such manner will not be accepted.  Protests shall be public </w:t>
      </w:r>
      <w:proofErr w:type="gramStart"/>
      <w:r w:rsidR="00161FA5" w:rsidRPr="00B60CF8">
        <w:t>records, and</w:t>
      </w:r>
      <w:proofErr w:type="gramEnd"/>
      <w:r w:rsidR="00161FA5" w:rsidRPr="00B60CF8">
        <w:t xml:space="preserve"> shall not be considered proprietary and confidential.</w:t>
      </w:r>
    </w:p>
    <w:p w14:paraId="761ECAF0" w14:textId="77777777" w:rsidR="00180C90" w:rsidRPr="00B60CF8" w:rsidRDefault="00180C90" w:rsidP="004B1A39">
      <w:pPr>
        <w:jc w:val="both"/>
      </w:pPr>
    </w:p>
    <w:p w14:paraId="165C46F6" w14:textId="77777777" w:rsidR="00180C90" w:rsidRPr="00B60CF8" w:rsidRDefault="00180C90" w:rsidP="004B1A39">
      <w:pPr>
        <w:jc w:val="both"/>
      </w:pPr>
      <w:r w:rsidRPr="00B60CF8">
        <w:tab/>
      </w:r>
      <w:r w:rsidR="006749FD">
        <w:t>D</w:t>
      </w:r>
      <w:r w:rsidRPr="00B60CF8">
        <w:t>.</w:t>
      </w:r>
      <w:r w:rsidRPr="00B60CF8">
        <w:tab/>
        <w:t>Action on Protests:  The Board of Education shall take action on any protest fi</w:t>
      </w:r>
      <w:r w:rsidR="00FB33B5" w:rsidRPr="00B60CF8">
        <w:t>le</w:t>
      </w:r>
      <w:r w:rsidRPr="00B60CF8">
        <w:t xml:space="preserve">d pursuant to subparagraph A and B above within </w:t>
      </w:r>
      <w:r w:rsidR="00156C83">
        <w:t>Forty</w:t>
      </w:r>
      <w:r w:rsidRPr="00B60CF8">
        <w:t>-five (45) days of receipt of such protest, and shall provide the decision of the Board of Education in writing to the protesting party.</w:t>
      </w:r>
    </w:p>
    <w:p w14:paraId="6D1B02E3" w14:textId="77777777" w:rsidR="002D2232" w:rsidRPr="00B60CF8" w:rsidRDefault="002D2232" w:rsidP="004B1A39">
      <w:pPr>
        <w:jc w:val="both"/>
      </w:pPr>
    </w:p>
    <w:p w14:paraId="404AAF28" w14:textId="77777777" w:rsidR="002D2232" w:rsidRPr="00B60CF8" w:rsidRDefault="00AB3AC3" w:rsidP="004B1A39">
      <w:pPr>
        <w:jc w:val="both"/>
      </w:pPr>
      <w:r>
        <w:rPr>
          <w:b/>
          <w:i/>
        </w:rPr>
        <w:t>11</w:t>
      </w:r>
      <w:r w:rsidR="002D2232" w:rsidRPr="00B60CF8">
        <w:rPr>
          <w:b/>
          <w:i/>
        </w:rPr>
        <w:t>.</w:t>
      </w:r>
      <w:r w:rsidR="002D2232" w:rsidRPr="00B60CF8">
        <w:rPr>
          <w:b/>
          <w:i/>
        </w:rPr>
        <w:tab/>
        <w:t xml:space="preserve">Procedures for the Evaluation of Construction Under the </w:t>
      </w:r>
      <w:r w:rsidR="00A96AFB" w:rsidRPr="00B60CF8">
        <w:rPr>
          <w:b/>
          <w:i/>
        </w:rPr>
        <w:t>Design-Build Contract</w:t>
      </w:r>
      <w:r w:rsidR="002D2232" w:rsidRPr="00B60CF8">
        <w:rPr>
          <w:b/>
          <w:i/>
        </w:rPr>
        <w:t xml:space="preserve"> by the Performance</w:t>
      </w:r>
      <w:r w:rsidR="003B25C1" w:rsidRPr="00B60CF8">
        <w:rPr>
          <w:b/>
          <w:i/>
        </w:rPr>
        <w:t>-</w:t>
      </w:r>
      <w:r w:rsidR="002D2232" w:rsidRPr="00B60CF8">
        <w:rPr>
          <w:b/>
          <w:i/>
        </w:rPr>
        <w:t>Criteria Developer to Determine Adherence to the Performance Criteria:</w:t>
      </w:r>
      <w:r w:rsidR="002D2232" w:rsidRPr="00B60CF8">
        <w:t xml:space="preserve">  The Performance</w:t>
      </w:r>
      <w:r w:rsidR="003B25C1" w:rsidRPr="00B60CF8">
        <w:t>-</w:t>
      </w:r>
      <w:r w:rsidR="002D2232" w:rsidRPr="00B60CF8">
        <w:t xml:space="preserve">Criteria Developer shall be the </w:t>
      </w:r>
      <w:r w:rsidR="003A3B71" w:rsidRPr="00B60CF8">
        <w:t>School District</w:t>
      </w:r>
      <w:r w:rsidR="00EB3238" w:rsidRPr="00B60CF8">
        <w:t>’</w:t>
      </w:r>
      <w:r w:rsidR="002D2232" w:rsidRPr="00B60CF8">
        <w:t xml:space="preserve">s representative for purposes of </w:t>
      </w:r>
      <w:r w:rsidR="008E4D8A">
        <w:t>evaluating</w:t>
      </w:r>
      <w:r w:rsidR="002D2232" w:rsidRPr="00B60CF8">
        <w:t xml:space="preserve"> the </w:t>
      </w:r>
      <w:r w:rsidR="008E4D8A">
        <w:t xml:space="preserve">design and </w:t>
      </w:r>
      <w:r w:rsidR="002D2232" w:rsidRPr="00B60CF8">
        <w:t xml:space="preserve">construction under the </w:t>
      </w:r>
      <w:r w:rsidR="00A96AFB" w:rsidRPr="00B60CF8">
        <w:t>Design-Build Contract</w:t>
      </w:r>
      <w:r w:rsidR="002D2232" w:rsidRPr="00B60CF8">
        <w:t xml:space="preserve"> to determine adherence by the </w:t>
      </w:r>
      <w:r w:rsidR="001737D4">
        <w:t>Design-Builder</w:t>
      </w:r>
      <w:r w:rsidR="002D2232" w:rsidRPr="00B60CF8">
        <w:t xml:space="preserve"> to the </w:t>
      </w:r>
      <w:r w:rsidR="008E4D8A">
        <w:t>Project P</w:t>
      </w:r>
      <w:r w:rsidR="002D2232" w:rsidRPr="00B60CF8">
        <w:t xml:space="preserve">erformance </w:t>
      </w:r>
      <w:r w:rsidR="008E4D8A">
        <w:t>C</w:t>
      </w:r>
      <w:r w:rsidR="002D2232" w:rsidRPr="00B60CF8">
        <w:t xml:space="preserve">riteria established for the project.  The procedures to be followed by the </w:t>
      </w:r>
      <w:smartTag w:uri="urn:schemas-microsoft-com:office:smarttags" w:element="place">
        <w:r w:rsidR="002D2232" w:rsidRPr="00B60CF8">
          <w:t>School District</w:t>
        </w:r>
      </w:smartTag>
      <w:r w:rsidR="002D2232" w:rsidRPr="00B60CF8">
        <w:t>, Performance</w:t>
      </w:r>
      <w:r w:rsidR="003B25C1" w:rsidRPr="00B60CF8">
        <w:t>-</w:t>
      </w:r>
      <w:r w:rsidR="002D2232" w:rsidRPr="00B60CF8">
        <w:t xml:space="preserve">Criteria </w:t>
      </w:r>
      <w:proofErr w:type="gramStart"/>
      <w:r w:rsidR="002D2232" w:rsidRPr="00B60CF8">
        <w:t>Developer</w:t>
      </w:r>
      <w:proofErr w:type="gramEnd"/>
      <w:r w:rsidR="002D2232" w:rsidRPr="00B60CF8">
        <w:t xml:space="preserve"> and the </w:t>
      </w:r>
      <w:r w:rsidR="001737D4">
        <w:t>Design-Builder</w:t>
      </w:r>
      <w:r w:rsidR="002D2232" w:rsidRPr="00B60CF8">
        <w:t xml:space="preserve"> for purposes of such evaluation shall be as follows:</w:t>
      </w:r>
    </w:p>
    <w:p w14:paraId="0C2E7291" w14:textId="77777777" w:rsidR="002D2232" w:rsidRPr="00B60CF8" w:rsidRDefault="002D2232" w:rsidP="004B1A39">
      <w:pPr>
        <w:jc w:val="both"/>
      </w:pPr>
    </w:p>
    <w:p w14:paraId="6CEDE0C4" w14:textId="77777777" w:rsidR="002D2232" w:rsidRPr="00B60CF8" w:rsidRDefault="002D2232" w:rsidP="002D2232">
      <w:pPr>
        <w:jc w:val="both"/>
      </w:pPr>
      <w:r w:rsidRPr="00B60CF8">
        <w:lastRenderedPageBreak/>
        <w:tab/>
      </w:r>
      <w:r w:rsidR="008E4D8A">
        <w:t>A</w:t>
      </w:r>
      <w:r w:rsidRPr="00B60CF8">
        <w:t>.</w:t>
      </w:r>
      <w:r w:rsidRPr="00B60CF8">
        <w:tab/>
        <w:t>The Performance</w:t>
      </w:r>
      <w:r w:rsidR="003B25C1" w:rsidRPr="00B60CF8">
        <w:t>-</w:t>
      </w:r>
      <w:r w:rsidRPr="00B60CF8">
        <w:t>Criteria Developer shall review and evaluat</w:t>
      </w:r>
      <w:r w:rsidR="008E4D8A">
        <w:t>e</w:t>
      </w:r>
      <w:r w:rsidRPr="00B60CF8">
        <w:t xml:space="preserve"> the construction methods and materials</w:t>
      </w:r>
      <w:r w:rsidR="008E4D8A">
        <w:t>, including any shop drawings and submittals,</w:t>
      </w:r>
      <w:r w:rsidR="008E4D8A" w:rsidRPr="00B60CF8">
        <w:t xml:space="preserve"> </w:t>
      </w:r>
      <w:r w:rsidR="008E4D8A">
        <w:t>used</w:t>
      </w:r>
      <w:r w:rsidR="008E4D8A" w:rsidRPr="00B60CF8">
        <w:t xml:space="preserve"> by the </w:t>
      </w:r>
      <w:r w:rsidR="008E4D8A">
        <w:t>D</w:t>
      </w:r>
      <w:r w:rsidR="008E4D8A" w:rsidRPr="00B60CF8">
        <w:t>esign-</w:t>
      </w:r>
      <w:proofErr w:type="gramStart"/>
      <w:r w:rsidR="008E4D8A">
        <w:t>B</w:t>
      </w:r>
      <w:r w:rsidR="008E4D8A" w:rsidRPr="00B60CF8">
        <w:t>uild</w:t>
      </w:r>
      <w:r w:rsidR="008E4D8A">
        <w:t>er</w:t>
      </w:r>
      <w:r w:rsidR="008E4D8A" w:rsidRPr="00B60CF8">
        <w:t xml:space="preserve">  </w:t>
      </w:r>
      <w:r w:rsidR="008E4D8A">
        <w:t>to</w:t>
      </w:r>
      <w:proofErr w:type="gramEnd"/>
      <w:r w:rsidR="008E4D8A">
        <w:t xml:space="preserve"> determine adherence with </w:t>
      </w:r>
      <w:r w:rsidR="008E4D8A" w:rsidRPr="00B60CF8">
        <w:t xml:space="preserve">the </w:t>
      </w:r>
      <w:r w:rsidR="008E4D8A">
        <w:t>Project P</w:t>
      </w:r>
      <w:r w:rsidRPr="00B60CF8">
        <w:t xml:space="preserve">erformance </w:t>
      </w:r>
      <w:r w:rsidR="008E4D8A">
        <w:t>C</w:t>
      </w:r>
      <w:r w:rsidRPr="00B60CF8">
        <w:t>riteria</w:t>
      </w:r>
      <w:r w:rsidR="008E4D8A">
        <w:t>.</w:t>
      </w:r>
    </w:p>
    <w:p w14:paraId="7CD4B2F7" w14:textId="77777777" w:rsidR="002D2232" w:rsidRPr="00B60CF8" w:rsidRDefault="002D2232" w:rsidP="002D2232">
      <w:pPr>
        <w:jc w:val="both"/>
      </w:pPr>
    </w:p>
    <w:p w14:paraId="06E2A000" w14:textId="77777777" w:rsidR="002D2232" w:rsidRPr="00B60CF8" w:rsidRDefault="002D2232" w:rsidP="002D2232">
      <w:pPr>
        <w:jc w:val="both"/>
      </w:pPr>
      <w:r w:rsidRPr="00B60CF8">
        <w:tab/>
      </w:r>
      <w:r w:rsidR="008E4D8A">
        <w:t>B</w:t>
      </w:r>
      <w:r w:rsidRPr="00B60CF8">
        <w:t>.</w:t>
      </w:r>
      <w:r w:rsidRPr="00B60CF8">
        <w:tab/>
        <w:t>The Performance</w:t>
      </w:r>
      <w:r w:rsidR="003B25C1" w:rsidRPr="00B60CF8">
        <w:t>-</w:t>
      </w:r>
      <w:r w:rsidRPr="00B60CF8">
        <w:t xml:space="preserve">Criteria Developer shall be a representative of and shall advise and consult with the </w:t>
      </w:r>
      <w:smartTag w:uri="urn:schemas-microsoft-com:office:smarttags" w:element="place">
        <w:r w:rsidR="00922B76" w:rsidRPr="00B60CF8">
          <w:t>School District</w:t>
        </w:r>
      </w:smartTag>
      <w:r w:rsidRPr="00B60CF8">
        <w:t xml:space="preserve"> during the performance of the </w:t>
      </w:r>
      <w:r w:rsidR="00A96AFB" w:rsidRPr="00B60CF8">
        <w:t>Design-Build Contract</w:t>
      </w:r>
      <w:r w:rsidRPr="00B60CF8">
        <w:t xml:space="preserve"> by the </w:t>
      </w:r>
      <w:r w:rsidR="001737D4">
        <w:t>Design-Builder</w:t>
      </w:r>
      <w:r w:rsidRPr="00B60CF8">
        <w:t xml:space="preserve">. </w:t>
      </w:r>
      <w:r w:rsidR="00922B76" w:rsidRPr="00B60CF8">
        <w:t xml:space="preserve"> </w:t>
      </w:r>
      <w:r w:rsidRPr="00B60CF8">
        <w:t xml:space="preserve">The </w:t>
      </w:r>
      <w:proofErr w:type="gramStart"/>
      <w:r w:rsidRPr="00B60CF8">
        <w:t>Performance</w:t>
      </w:r>
      <w:r w:rsidR="003B25C1" w:rsidRPr="00B60CF8">
        <w:t>-</w:t>
      </w:r>
      <w:r w:rsidRPr="00B60CF8">
        <w:t>Criteria</w:t>
      </w:r>
      <w:proofErr w:type="gramEnd"/>
      <w:r w:rsidRPr="00B60CF8">
        <w:t xml:space="preserve"> Developer shall have authority to act on behalf of the </w:t>
      </w:r>
      <w:smartTag w:uri="urn:schemas-microsoft-com:office:smarttags" w:element="place">
        <w:r w:rsidR="00922B76" w:rsidRPr="00B60CF8">
          <w:t>School District</w:t>
        </w:r>
      </w:smartTag>
      <w:r w:rsidRPr="00B60CF8">
        <w:t xml:space="preserve"> </w:t>
      </w:r>
      <w:proofErr w:type="gramStart"/>
      <w:r w:rsidRPr="00B60CF8">
        <w:t>with regard to</w:t>
      </w:r>
      <w:proofErr w:type="gramEnd"/>
      <w:r w:rsidRPr="00B60CF8">
        <w:t xml:space="preserve"> any issue arising regarding the performance of the </w:t>
      </w:r>
      <w:r w:rsidR="00A96AFB" w:rsidRPr="00B60CF8">
        <w:t>Design-Build Contract</w:t>
      </w:r>
      <w:r w:rsidRPr="00B60CF8">
        <w:t xml:space="preserve"> by the </w:t>
      </w:r>
      <w:r w:rsidR="001737D4">
        <w:t>Design-Builder</w:t>
      </w:r>
      <w:r w:rsidRPr="00B60CF8">
        <w:t>.</w:t>
      </w:r>
      <w:r w:rsidR="00F201A2" w:rsidRPr="00B60CF8">
        <w:t xml:space="preserve">  The </w:t>
      </w:r>
      <w:r w:rsidR="001737D4">
        <w:t>Design-Builder</w:t>
      </w:r>
      <w:r w:rsidR="00F201A2" w:rsidRPr="00B60CF8">
        <w:t xml:space="preserve"> shall provide the Performance</w:t>
      </w:r>
      <w:r w:rsidR="003B25C1" w:rsidRPr="00B60CF8">
        <w:t>-</w:t>
      </w:r>
      <w:r w:rsidR="00F201A2" w:rsidRPr="00B60CF8">
        <w:t>Criteria Developer with copies of all construction documents, including, but not limited to, all plans and specifications, shop drawings, requests for information from contractors, and warranties for equipment and materials.</w:t>
      </w:r>
    </w:p>
    <w:p w14:paraId="3F20D3A0" w14:textId="77777777" w:rsidR="002D2232" w:rsidRPr="00B60CF8" w:rsidRDefault="002D2232" w:rsidP="002D2232">
      <w:pPr>
        <w:jc w:val="both"/>
      </w:pPr>
    </w:p>
    <w:p w14:paraId="696380BB" w14:textId="77777777" w:rsidR="00F201A2" w:rsidRPr="00B60CF8" w:rsidRDefault="002D2232" w:rsidP="002D2232">
      <w:pPr>
        <w:jc w:val="both"/>
      </w:pPr>
      <w:r w:rsidRPr="00B60CF8">
        <w:tab/>
      </w:r>
      <w:r w:rsidR="008E4D8A">
        <w:t>C</w:t>
      </w:r>
      <w:r w:rsidRPr="00B60CF8">
        <w:t>.</w:t>
      </w:r>
      <w:r w:rsidRPr="00B60CF8">
        <w:tab/>
        <w:t>The Performance</w:t>
      </w:r>
      <w:r w:rsidR="003B25C1" w:rsidRPr="00B60CF8">
        <w:t>-</w:t>
      </w:r>
      <w:r w:rsidRPr="00B60CF8">
        <w:t xml:space="preserve">Criteria Developer, as a representative of the </w:t>
      </w:r>
      <w:r w:rsidR="00922B76" w:rsidRPr="00B60CF8">
        <w:t>School District</w:t>
      </w:r>
      <w:r w:rsidRPr="00B60CF8">
        <w:t xml:space="preserve"> shall visit the site at intervals appropriate to the stage of the </w:t>
      </w:r>
      <w:r w:rsidR="00922B76" w:rsidRPr="00B60CF8">
        <w:t xml:space="preserve">Design-Build </w:t>
      </w:r>
      <w:r w:rsidRPr="00B60CF8">
        <w:t>Contractor</w:t>
      </w:r>
      <w:r w:rsidR="00EB3238" w:rsidRPr="00B60CF8">
        <w:t>’</w:t>
      </w:r>
      <w:r w:rsidRPr="00B60CF8">
        <w:t xml:space="preserve">s operations, when services are needed or necessary, or as otherwise directed by the </w:t>
      </w:r>
      <w:r w:rsidR="00922B76" w:rsidRPr="00B60CF8">
        <w:t>School District</w:t>
      </w:r>
      <w:r w:rsidRPr="00B60CF8">
        <w:t xml:space="preserve"> (1) to become familiar with and to keep the </w:t>
      </w:r>
      <w:r w:rsidR="00922B76" w:rsidRPr="00B60CF8">
        <w:t>School District</w:t>
      </w:r>
      <w:r w:rsidRPr="00B60CF8">
        <w:t xml:space="preserve"> informed about the progress and quality of the portion of the </w:t>
      </w:r>
      <w:r w:rsidR="00922B76" w:rsidRPr="00B60CF8">
        <w:t>w</w:t>
      </w:r>
      <w:r w:rsidRPr="00B60CF8">
        <w:t xml:space="preserve">ork completed, (2) to guard the </w:t>
      </w:r>
      <w:r w:rsidR="00922B76" w:rsidRPr="00B60CF8">
        <w:t>School District</w:t>
      </w:r>
      <w:r w:rsidRPr="00B60CF8">
        <w:t xml:space="preserve"> against defects and deficiencies in the </w:t>
      </w:r>
      <w:r w:rsidR="00922B76" w:rsidRPr="00B60CF8">
        <w:t>w</w:t>
      </w:r>
      <w:r w:rsidRPr="00B60CF8">
        <w:t xml:space="preserve">ork, and (3) to determine in general if the </w:t>
      </w:r>
      <w:r w:rsidR="00922B76" w:rsidRPr="00B60CF8">
        <w:t>w</w:t>
      </w:r>
      <w:r w:rsidRPr="00B60CF8">
        <w:t xml:space="preserve">ork is being performed in a manner establishing that the </w:t>
      </w:r>
      <w:r w:rsidR="00922B76" w:rsidRPr="00B60CF8">
        <w:t>w</w:t>
      </w:r>
      <w:r w:rsidRPr="00B60CF8">
        <w:t>ork, when fully completed, will be in accordance with the performance criteri</w:t>
      </w:r>
      <w:r w:rsidR="00981709" w:rsidRPr="00B60CF8">
        <w:t>a for the project.</w:t>
      </w:r>
    </w:p>
    <w:p w14:paraId="294E7D72" w14:textId="77777777" w:rsidR="00F201A2" w:rsidRPr="00B60CF8" w:rsidRDefault="00F201A2" w:rsidP="002D2232">
      <w:pPr>
        <w:jc w:val="both"/>
      </w:pPr>
    </w:p>
    <w:p w14:paraId="432F4D63" w14:textId="77777777" w:rsidR="002D2232" w:rsidRPr="00B60CF8" w:rsidRDefault="004554C1" w:rsidP="002D2232">
      <w:pPr>
        <w:jc w:val="both"/>
      </w:pPr>
      <w:r w:rsidRPr="00B60CF8">
        <w:tab/>
      </w:r>
      <w:r w:rsidR="008E4D8A">
        <w:t>D</w:t>
      </w:r>
      <w:r w:rsidRPr="00B60CF8">
        <w:t>.</w:t>
      </w:r>
      <w:r w:rsidRPr="00B60CF8">
        <w:tab/>
        <w:t>T</w:t>
      </w:r>
      <w:r w:rsidR="002D2232" w:rsidRPr="00B60CF8">
        <w:t>he Performance</w:t>
      </w:r>
      <w:r w:rsidR="003B25C1" w:rsidRPr="00B60CF8">
        <w:t>-</w:t>
      </w:r>
      <w:r w:rsidR="002D2232" w:rsidRPr="00B60CF8">
        <w:t>Criteria Developer shall be responsible for the Performance</w:t>
      </w:r>
      <w:r w:rsidR="003B25C1" w:rsidRPr="00B60CF8">
        <w:t>-</w:t>
      </w:r>
      <w:r w:rsidR="002D2232" w:rsidRPr="00B60CF8">
        <w:t>Criteria Developer</w:t>
      </w:r>
      <w:r w:rsidR="00EB3238" w:rsidRPr="00B60CF8">
        <w:t>’</w:t>
      </w:r>
      <w:r w:rsidR="002D2232" w:rsidRPr="00B60CF8">
        <w:t>s negligent acts or omissions and those of the Performance</w:t>
      </w:r>
      <w:r w:rsidR="003B25C1" w:rsidRPr="00B60CF8">
        <w:t>-</w:t>
      </w:r>
      <w:r w:rsidR="002D2232" w:rsidRPr="00B60CF8">
        <w:t>Criteria Developer</w:t>
      </w:r>
      <w:r w:rsidR="00EB3238" w:rsidRPr="00B60CF8">
        <w:t>’</w:t>
      </w:r>
      <w:r w:rsidR="002D2232" w:rsidRPr="00B60CF8">
        <w:t xml:space="preserve">s personnel providing services, but shall not have control over or charge of and shall not be responsible for acts or omissions of the </w:t>
      </w:r>
      <w:r w:rsidR="001737D4">
        <w:t>Design-Builder</w:t>
      </w:r>
      <w:r w:rsidR="002D2232" w:rsidRPr="00B60CF8">
        <w:t xml:space="preserve">, </w:t>
      </w:r>
      <w:r w:rsidR="008E4D8A">
        <w:t>s</w:t>
      </w:r>
      <w:r w:rsidR="002D2232" w:rsidRPr="00B60CF8">
        <w:t xml:space="preserve">ubcontractors, or their agents or employees, or of any other persons or entities performing portions of the </w:t>
      </w:r>
      <w:r w:rsidR="00160AAF" w:rsidRPr="00B60CF8">
        <w:t>w</w:t>
      </w:r>
      <w:r w:rsidR="002D2232" w:rsidRPr="00B60CF8">
        <w:t>ork.</w:t>
      </w:r>
    </w:p>
    <w:p w14:paraId="08B8BA0B" w14:textId="77777777" w:rsidR="002D2232" w:rsidRPr="00B60CF8" w:rsidRDefault="002D2232" w:rsidP="002D2232">
      <w:pPr>
        <w:jc w:val="both"/>
      </w:pPr>
    </w:p>
    <w:p w14:paraId="31C5DAC4" w14:textId="77777777" w:rsidR="002D2232" w:rsidRPr="00B60CF8" w:rsidRDefault="002D2232" w:rsidP="002D2232">
      <w:pPr>
        <w:jc w:val="both"/>
      </w:pPr>
      <w:r w:rsidRPr="00B60CF8">
        <w:tab/>
      </w:r>
      <w:r w:rsidR="008E4D8A">
        <w:t>E</w:t>
      </w:r>
      <w:r w:rsidRPr="00B60CF8">
        <w:t>.</w:t>
      </w:r>
      <w:r w:rsidRPr="00B60CF8">
        <w:tab/>
        <w:t>The Performance</w:t>
      </w:r>
      <w:r w:rsidR="003B25C1" w:rsidRPr="00B60CF8">
        <w:t>-</w:t>
      </w:r>
      <w:r w:rsidRPr="00B60CF8">
        <w:t xml:space="preserve">Criteria Developer shall </w:t>
      </w:r>
      <w:proofErr w:type="gramStart"/>
      <w:r w:rsidRPr="00B60CF8">
        <w:t>at all times</w:t>
      </w:r>
      <w:proofErr w:type="gramEnd"/>
      <w:r w:rsidRPr="00B60CF8">
        <w:t xml:space="preserve"> have access to the </w:t>
      </w:r>
      <w:r w:rsidR="00160AAF" w:rsidRPr="00B60CF8">
        <w:t>w</w:t>
      </w:r>
      <w:r w:rsidRPr="00B60CF8">
        <w:t xml:space="preserve">ork wherever it is in preparation </w:t>
      </w:r>
      <w:proofErr w:type="gramStart"/>
      <w:r w:rsidRPr="00B60CF8">
        <w:t>or</w:t>
      </w:r>
      <w:proofErr w:type="gramEnd"/>
      <w:r w:rsidRPr="00B60CF8">
        <w:t xml:space="preserve"> progress.</w:t>
      </w:r>
    </w:p>
    <w:p w14:paraId="0E664F79" w14:textId="77777777" w:rsidR="002D2232" w:rsidRPr="00B60CF8" w:rsidRDefault="002D2232" w:rsidP="002D2232">
      <w:pPr>
        <w:jc w:val="both"/>
      </w:pPr>
    </w:p>
    <w:p w14:paraId="06038644" w14:textId="77777777" w:rsidR="002D2232" w:rsidRPr="00B60CF8" w:rsidRDefault="002D2232" w:rsidP="002D2232">
      <w:pPr>
        <w:jc w:val="both"/>
      </w:pPr>
      <w:r w:rsidRPr="00B60CF8">
        <w:tab/>
      </w:r>
      <w:r w:rsidR="008E4D8A">
        <w:t>F</w:t>
      </w:r>
      <w:r w:rsidRPr="00B60CF8">
        <w:t>.</w:t>
      </w:r>
      <w:r w:rsidRPr="00B60CF8">
        <w:tab/>
      </w:r>
      <w:r w:rsidR="008E4D8A">
        <w:t>T</w:t>
      </w:r>
      <w:r w:rsidRPr="00B60CF8">
        <w:t xml:space="preserve">he </w:t>
      </w:r>
      <w:smartTag w:uri="urn:schemas-microsoft-com:office:smarttags" w:element="place">
        <w:r w:rsidR="003B25C1" w:rsidRPr="00B60CF8">
          <w:t>School District</w:t>
        </w:r>
      </w:smartTag>
      <w:r w:rsidRPr="00B60CF8">
        <w:t xml:space="preserve"> shall endeavor to communicate with the </w:t>
      </w:r>
      <w:r w:rsidR="001737D4">
        <w:t>Design-Builder</w:t>
      </w:r>
      <w:r w:rsidRPr="00B60CF8">
        <w:t xml:space="preserve"> through </w:t>
      </w:r>
      <w:r w:rsidR="004554C1" w:rsidRPr="00B60CF8">
        <w:t xml:space="preserve">or in conjunction with </w:t>
      </w:r>
      <w:r w:rsidRPr="00B60CF8">
        <w:t>the Performance</w:t>
      </w:r>
      <w:r w:rsidR="003B25C1" w:rsidRPr="00B60CF8">
        <w:t>-</w:t>
      </w:r>
      <w:r w:rsidRPr="00B60CF8">
        <w:t>Criteria Developer about matters arising out of or re</w:t>
      </w:r>
      <w:r w:rsidR="004554C1" w:rsidRPr="00B60CF8">
        <w:t xml:space="preserve">lating to the </w:t>
      </w:r>
      <w:r w:rsidR="008E4D8A">
        <w:t>p</w:t>
      </w:r>
      <w:r w:rsidR="004554C1" w:rsidRPr="00B60CF8">
        <w:t>roject</w:t>
      </w:r>
      <w:r w:rsidR="00160AAF" w:rsidRPr="00B60CF8">
        <w:t>.</w:t>
      </w:r>
    </w:p>
    <w:p w14:paraId="50427FBF" w14:textId="77777777" w:rsidR="004554C1" w:rsidRPr="00B60CF8" w:rsidRDefault="004554C1" w:rsidP="002D2232">
      <w:pPr>
        <w:jc w:val="both"/>
      </w:pPr>
    </w:p>
    <w:p w14:paraId="222BA033" w14:textId="77777777" w:rsidR="004554C1" w:rsidRPr="00B60CF8" w:rsidRDefault="004554C1" w:rsidP="002D2232">
      <w:pPr>
        <w:jc w:val="both"/>
      </w:pPr>
      <w:r w:rsidRPr="00B60CF8">
        <w:tab/>
      </w:r>
      <w:r w:rsidR="008E4D8A">
        <w:t>G</w:t>
      </w:r>
      <w:r w:rsidRPr="00B60CF8">
        <w:t>.</w:t>
      </w:r>
      <w:r w:rsidRPr="00B60CF8">
        <w:tab/>
        <w:t xml:space="preserve">Upon issuance by the </w:t>
      </w:r>
      <w:r w:rsidR="001737D4">
        <w:t>Design-Builder</w:t>
      </w:r>
      <w:r w:rsidRPr="00B60CF8">
        <w:t xml:space="preserve"> of a certificate of substantial completion, the Performance</w:t>
      </w:r>
      <w:r w:rsidR="003B25C1" w:rsidRPr="00B60CF8">
        <w:t>-</w:t>
      </w:r>
      <w:r w:rsidRPr="00B60CF8">
        <w:t>Criteria Developer shall conduct a final inspection and evaluation of the project to confirm that all components of the work have been completed in accordance with the performance criteria established for the project.</w:t>
      </w:r>
    </w:p>
    <w:p w14:paraId="7EAD87E2" w14:textId="77777777" w:rsidR="00A00D69" w:rsidRDefault="00A00D69" w:rsidP="0028352E">
      <w:pPr>
        <w:jc w:val="both"/>
      </w:pPr>
    </w:p>
    <w:p w14:paraId="6242F49E" w14:textId="77777777" w:rsidR="00A00D69" w:rsidRPr="00B60CF8" w:rsidRDefault="00A00D69" w:rsidP="0028352E">
      <w:pPr>
        <w:jc w:val="both"/>
      </w:pPr>
    </w:p>
    <w:p w14:paraId="3DAF33A1" w14:textId="77777777" w:rsidR="00F72456" w:rsidRDefault="007648D5" w:rsidP="00A00D69">
      <w:pPr>
        <w:ind w:left="2160" w:hanging="2160"/>
        <w:jc w:val="both"/>
        <w:rPr>
          <w:iCs/>
        </w:rPr>
      </w:pPr>
      <w:r w:rsidRPr="00A00D69">
        <w:rPr>
          <w:iCs/>
        </w:rPr>
        <w:t>Legal Reference:</w:t>
      </w:r>
      <w:r w:rsidRPr="00A00D69">
        <w:rPr>
          <w:iCs/>
        </w:rPr>
        <w:tab/>
      </w:r>
      <w:r w:rsidR="007D66DD" w:rsidRPr="00A00D69">
        <w:rPr>
          <w:iCs/>
        </w:rPr>
        <w:t>Political Subdivision</w:t>
      </w:r>
      <w:r w:rsidRPr="00A00D69">
        <w:rPr>
          <w:iCs/>
        </w:rPr>
        <w:t xml:space="preserve">s Construction Alternatives Act, Neb. Rev. </w:t>
      </w:r>
      <w:smartTag w:uri="urn:schemas-microsoft-com:office:smarttags" w:element="PersonName">
        <w:r w:rsidRPr="00A00D69">
          <w:rPr>
            <w:iCs/>
          </w:rPr>
          <w:t>S</w:t>
        </w:r>
      </w:smartTag>
      <w:r w:rsidRPr="00A00D69">
        <w:rPr>
          <w:iCs/>
        </w:rPr>
        <w:t xml:space="preserve">tat. </w:t>
      </w:r>
      <w:r w:rsidR="00A00D69">
        <w:rPr>
          <w:rFonts w:cs="Times"/>
          <w:iCs/>
        </w:rPr>
        <w:t xml:space="preserve">Sec. </w:t>
      </w:r>
      <w:r w:rsidR="007D66DD" w:rsidRPr="00A00D69">
        <w:rPr>
          <w:iCs/>
        </w:rPr>
        <w:t>13-29</w:t>
      </w:r>
      <w:r w:rsidRPr="00A00D69">
        <w:rPr>
          <w:iCs/>
        </w:rPr>
        <w:t xml:space="preserve">01 et seq.; </w:t>
      </w:r>
      <w:r w:rsidR="00790C2A" w:rsidRPr="00A00D69">
        <w:rPr>
          <w:iCs/>
        </w:rPr>
        <w:t>Nebraska Consultants</w:t>
      </w:r>
      <w:r w:rsidR="00EB3238" w:rsidRPr="00A00D69">
        <w:rPr>
          <w:iCs/>
        </w:rPr>
        <w:t>’</w:t>
      </w:r>
      <w:r w:rsidR="00790C2A" w:rsidRPr="00A00D69">
        <w:rPr>
          <w:iCs/>
        </w:rPr>
        <w:t xml:space="preserve"> Competitive Negotiation Act, Neb. Rev. Stat. </w:t>
      </w:r>
      <w:r w:rsidR="00A00D69">
        <w:rPr>
          <w:iCs/>
        </w:rPr>
        <w:t>Sec.</w:t>
      </w:r>
      <w:r w:rsidR="00246FA7" w:rsidRPr="00A00D69">
        <w:rPr>
          <w:rFonts w:cs="Times"/>
          <w:iCs/>
        </w:rPr>
        <w:t xml:space="preserve"> 81</w:t>
      </w:r>
      <w:r w:rsidR="00790C2A" w:rsidRPr="00A00D69">
        <w:rPr>
          <w:iCs/>
        </w:rPr>
        <w:t>-1701 et seq.</w:t>
      </w:r>
      <w:r w:rsidRPr="00A00D69">
        <w:rPr>
          <w:iCs/>
        </w:rPr>
        <w:t xml:space="preserve">; and </w:t>
      </w:r>
      <w:r w:rsidR="00A00D69">
        <w:rPr>
          <w:iCs/>
        </w:rPr>
        <w:t>Sec.</w:t>
      </w:r>
      <w:r w:rsidR="00160AAF" w:rsidRPr="00A00D69">
        <w:rPr>
          <w:rFonts w:cs="Times"/>
          <w:iCs/>
        </w:rPr>
        <w:t xml:space="preserve"> </w:t>
      </w:r>
      <w:r w:rsidR="00160AAF" w:rsidRPr="00A00D69">
        <w:rPr>
          <w:iCs/>
        </w:rPr>
        <w:t>84-712</w:t>
      </w:r>
    </w:p>
    <w:p w14:paraId="055C865A" w14:textId="77777777" w:rsidR="00A00D69" w:rsidRDefault="00A00D69" w:rsidP="00A00D69">
      <w:pPr>
        <w:ind w:left="2160" w:hanging="2160"/>
        <w:jc w:val="both"/>
        <w:rPr>
          <w:iCs/>
        </w:rPr>
      </w:pPr>
    </w:p>
    <w:p w14:paraId="499ADC86" w14:textId="4B157CA5" w:rsidR="00A00D69" w:rsidRPr="00A00D69" w:rsidRDefault="00A00D69" w:rsidP="00A00D69">
      <w:pPr>
        <w:ind w:left="2160" w:hanging="2160"/>
        <w:jc w:val="both"/>
        <w:rPr>
          <w:iCs/>
        </w:rPr>
      </w:pPr>
      <w:r>
        <w:rPr>
          <w:iCs/>
        </w:rPr>
        <w:t>Date of Adoption:</w:t>
      </w:r>
      <w:r>
        <w:rPr>
          <w:iCs/>
        </w:rPr>
        <w:tab/>
      </w:r>
      <w:r w:rsidR="009E7A75">
        <w:t>________________________, 2023</w:t>
      </w:r>
    </w:p>
    <w:sectPr w:rsidR="00A00D69" w:rsidRPr="00A00D69" w:rsidSect="007D66DD">
      <w:headerReference w:type="default" r:id="rId7"/>
      <w:footerReference w:type="even" r:id="rId8"/>
      <w:footerReference w:type="default" r:id="rId9"/>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233CC" w14:textId="77777777" w:rsidR="00666296" w:rsidRDefault="00666296">
      <w:r>
        <w:separator/>
      </w:r>
    </w:p>
  </w:endnote>
  <w:endnote w:type="continuationSeparator" w:id="0">
    <w:p w14:paraId="5CDB1EB5" w14:textId="77777777" w:rsidR="00666296" w:rsidRDefault="00666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D1A80" w14:textId="77777777" w:rsidR="006749FD" w:rsidRDefault="006749FD" w:rsidP="008E06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6E5613" w14:textId="77777777" w:rsidR="006749FD" w:rsidRDefault="006749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A31B" w14:textId="77777777" w:rsidR="006749FD" w:rsidRPr="00142856" w:rsidRDefault="00865D92" w:rsidP="00815D5B">
    <w:pPr>
      <w:pStyle w:val="Footer"/>
      <w:tabs>
        <w:tab w:val="clear" w:pos="4320"/>
        <w:tab w:val="clear" w:pos="8640"/>
      </w:tabs>
      <w:jc w:val="center"/>
      <w:rPr>
        <w:rFonts w:ascii="Times New Roman" w:hAnsi="Times New Roman"/>
        <w:szCs w:val="18"/>
      </w:rPr>
    </w:pPr>
    <w:r>
      <w:rPr>
        <w:rFonts w:ascii="Times New Roman" w:hAnsi="Times New Roman"/>
        <w:szCs w:val="18"/>
      </w:rPr>
      <w:t xml:space="preserve">Page </w:t>
    </w:r>
    <w:r w:rsidR="006749FD" w:rsidRPr="00142856">
      <w:rPr>
        <w:rFonts w:ascii="Times New Roman" w:hAnsi="Times New Roman"/>
        <w:szCs w:val="18"/>
      </w:rPr>
      <w:fldChar w:fldCharType="begin"/>
    </w:r>
    <w:r w:rsidR="006749FD" w:rsidRPr="00142856">
      <w:rPr>
        <w:rFonts w:ascii="Times New Roman" w:hAnsi="Times New Roman"/>
        <w:szCs w:val="18"/>
      </w:rPr>
      <w:instrText xml:space="preserve"> PAGE   \* MERGEFORMAT </w:instrText>
    </w:r>
    <w:r w:rsidR="006749FD" w:rsidRPr="00142856">
      <w:rPr>
        <w:rFonts w:ascii="Times New Roman" w:hAnsi="Times New Roman"/>
        <w:szCs w:val="18"/>
      </w:rPr>
      <w:fldChar w:fldCharType="separate"/>
    </w:r>
    <w:r w:rsidR="006749FD" w:rsidRPr="00142856">
      <w:rPr>
        <w:rFonts w:ascii="Times New Roman" w:hAnsi="Times New Roman"/>
        <w:noProof/>
        <w:szCs w:val="18"/>
      </w:rPr>
      <w:t>1</w:t>
    </w:r>
    <w:r w:rsidR="006749FD" w:rsidRPr="00142856">
      <w:rPr>
        <w:rFonts w:ascii="Times New Roman" w:hAnsi="Times New Roman"/>
        <w:noProof/>
        <w:szCs w:val="18"/>
      </w:rPr>
      <w:fldChar w:fldCharType="end"/>
    </w:r>
    <w:r>
      <w:rPr>
        <w:rFonts w:ascii="Times New Roman" w:hAnsi="Times New Roman"/>
        <w:noProof/>
        <w:szCs w:val="18"/>
      </w:rPr>
      <w:t xml:space="preserve"> of 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AD280" w14:textId="77777777" w:rsidR="00666296" w:rsidRDefault="00666296">
      <w:r>
        <w:separator/>
      </w:r>
    </w:p>
  </w:footnote>
  <w:footnote w:type="continuationSeparator" w:id="0">
    <w:p w14:paraId="297B0E00" w14:textId="77777777" w:rsidR="00666296" w:rsidRDefault="00666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75DB3" w14:textId="77777777" w:rsidR="006749FD" w:rsidRDefault="006749FD" w:rsidP="00692F20">
    <w:pPr>
      <w:widowControl w:val="0"/>
      <w:tabs>
        <w:tab w:val="center" w:pos="4680"/>
        <w:tab w:val="right" w:pos="9360"/>
      </w:tabs>
    </w:pPr>
    <w:r>
      <w:t>Article 7</w:t>
    </w:r>
    <w:r>
      <w:tab/>
    </w:r>
    <w:r>
      <w:rPr>
        <w:b/>
      </w:rPr>
      <w:t>NEW CON</w:t>
    </w:r>
    <w:smartTag w:uri="urn:schemas-microsoft-com:office:smarttags" w:element="PersonName">
      <w:r>
        <w:rPr>
          <w:b/>
        </w:rPr>
        <w:t>S</w:t>
      </w:r>
    </w:smartTag>
    <w:r>
      <w:rPr>
        <w:b/>
      </w:rPr>
      <w:t>TRUCTION</w:t>
    </w:r>
    <w:r>
      <w:tab/>
      <w:t>Policy No. 7060</w:t>
    </w:r>
  </w:p>
  <w:p w14:paraId="0DC288C0" w14:textId="77777777" w:rsidR="006749FD" w:rsidRDefault="006749FD" w:rsidP="00A31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F0409"/>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0"/>
    <w:lvl w:ilvl="0">
      <w:start w:val="1"/>
      <w:numFmt w:val="decimal"/>
      <w:lvlText w:val="%1."/>
      <w:lvlJc w:val="left"/>
      <w:pPr>
        <w:tabs>
          <w:tab w:val="num" w:pos="360"/>
        </w:tabs>
        <w:ind w:left="360" w:hanging="360"/>
      </w:pPr>
    </w:lvl>
  </w:abstractNum>
  <w:abstractNum w:abstractNumId="2" w15:restartNumberingAfterBreak="0">
    <w:nsid w:val="00000003"/>
    <w:multiLevelType w:val="singleLevel"/>
    <w:tmpl w:val="00190409"/>
    <w:lvl w:ilvl="0">
      <w:start w:val="1"/>
      <w:numFmt w:val="lowerLetter"/>
      <w:lvlText w:val="(%1)"/>
      <w:lvlJc w:val="left"/>
      <w:pPr>
        <w:tabs>
          <w:tab w:val="num" w:pos="360"/>
        </w:tabs>
        <w:ind w:left="360" w:hanging="360"/>
      </w:pPr>
    </w:lvl>
  </w:abstractNum>
  <w:abstractNum w:abstractNumId="3" w15:restartNumberingAfterBreak="0">
    <w:nsid w:val="00000004"/>
    <w:multiLevelType w:val="singleLevel"/>
    <w:tmpl w:val="00000000"/>
    <w:lvl w:ilvl="0">
      <w:start w:val="1"/>
      <w:numFmt w:val="decimal"/>
      <w:lvlText w:val="%1."/>
      <w:lvlJc w:val="left"/>
      <w:pPr>
        <w:tabs>
          <w:tab w:val="num" w:pos="360"/>
        </w:tabs>
        <w:ind w:left="360" w:hanging="360"/>
      </w:pPr>
    </w:lvl>
  </w:abstractNum>
  <w:abstractNum w:abstractNumId="4" w15:restartNumberingAfterBreak="0">
    <w:nsid w:val="00000005"/>
    <w:multiLevelType w:val="singleLevel"/>
    <w:tmpl w:val="000F0409"/>
    <w:lvl w:ilvl="0">
      <w:start w:val="1"/>
      <w:numFmt w:val="decimal"/>
      <w:lvlText w:val="%1."/>
      <w:lvlJc w:val="left"/>
      <w:pPr>
        <w:tabs>
          <w:tab w:val="num" w:pos="360"/>
        </w:tabs>
        <w:ind w:left="360" w:hanging="360"/>
      </w:pPr>
    </w:lvl>
  </w:abstractNum>
  <w:abstractNum w:abstractNumId="5" w15:restartNumberingAfterBreak="0">
    <w:nsid w:val="00000006"/>
    <w:multiLevelType w:val="singleLevel"/>
    <w:tmpl w:val="00190409"/>
    <w:lvl w:ilvl="0">
      <w:start w:val="1"/>
      <w:numFmt w:val="lowerLetter"/>
      <w:lvlText w:val="(%1)"/>
      <w:lvlJc w:val="left"/>
      <w:pPr>
        <w:tabs>
          <w:tab w:val="num" w:pos="360"/>
        </w:tabs>
        <w:ind w:left="360" w:hanging="360"/>
      </w:pPr>
    </w:lvl>
  </w:abstractNum>
  <w:abstractNum w:abstractNumId="6" w15:restartNumberingAfterBreak="0">
    <w:nsid w:val="00000007"/>
    <w:multiLevelType w:val="singleLevel"/>
    <w:tmpl w:val="00000000"/>
    <w:lvl w:ilvl="0">
      <w:start w:val="11"/>
      <w:numFmt w:val="decimal"/>
      <w:lvlText w:val="(%1)"/>
      <w:lvlJc w:val="left"/>
      <w:pPr>
        <w:tabs>
          <w:tab w:val="num" w:pos="360"/>
        </w:tabs>
        <w:ind w:left="360" w:hanging="360"/>
      </w:pPr>
    </w:lvl>
  </w:abstractNum>
  <w:abstractNum w:abstractNumId="7" w15:restartNumberingAfterBreak="0">
    <w:nsid w:val="00000009"/>
    <w:multiLevelType w:val="singleLevel"/>
    <w:tmpl w:val="00000000"/>
    <w:lvl w:ilvl="0">
      <w:start w:val="1"/>
      <w:numFmt w:val="decimal"/>
      <w:lvlText w:val="%1."/>
      <w:lvlJc w:val="left"/>
      <w:pPr>
        <w:tabs>
          <w:tab w:val="num" w:pos="360"/>
        </w:tabs>
        <w:ind w:left="360" w:hanging="360"/>
      </w:pPr>
    </w:lvl>
  </w:abstractNum>
  <w:abstractNum w:abstractNumId="8" w15:restartNumberingAfterBreak="0">
    <w:nsid w:val="0000000A"/>
    <w:multiLevelType w:val="singleLevel"/>
    <w:tmpl w:val="00000000"/>
    <w:lvl w:ilvl="0">
      <w:start w:val="1"/>
      <w:numFmt w:val="lowerLetter"/>
      <w:lvlText w:val="%1)"/>
      <w:lvlJc w:val="left"/>
      <w:pPr>
        <w:tabs>
          <w:tab w:val="num" w:pos="360"/>
        </w:tabs>
        <w:ind w:left="360" w:hanging="360"/>
      </w:pPr>
    </w:lvl>
  </w:abstractNum>
  <w:abstractNum w:abstractNumId="9" w15:restartNumberingAfterBreak="0">
    <w:nsid w:val="0000000B"/>
    <w:multiLevelType w:val="singleLevel"/>
    <w:tmpl w:val="00000000"/>
    <w:lvl w:ilvl="0">
      <w:start w:val="1"/>
      <w:numFmt w:val="decimal"/>
      <w:lvlText w:val="%1."/>
      <w:lvlJc w:val="left"/>
      <w:pPr>
        <w:tabs>
          <w:tab w:val="num" w:pos="360"/>
        </w:tabs>
        <w:ind w:left="360" w:hanging="360"/>
      </w:pPr>
    </w:lvl>
  </w:abstractNum>
  <w:abstractNum w:abstractNumId="10" w15:restartNumberingAfterBreak="0">
    <w:nsid w:val="0000000C"/>
    <w:multiLevelType w:val="singleLevel"/>
    <w:tmpl w:val="00000000"/>
    <w:lvl w:ilvl="0">
      <w:start w:val="4"/>
      <w:numFmt w:val="decimal"/>
      <w:lvlText w:val="%1."/>
      <w:lvlJc w:val="left"/>
      <w:pPr>
        <w:tabs>
          <w:tab w:val="num" w:pos="360"/>
        </w:tabs>
        <w:ind w:left="360" w:hanging="360"/>
      </w:pPr>
    </w:lvl>
  </w:abstractNum>
  <w:abstractNum w:abstractNumId="11" w15:restartNumberingAfterBreak="0">
    <w:nsid w:val="0000000D"/>
    <w:multiLevelType w:val="singleLevel"/>
    <w:tmpl w:val="00000000"/>
    <w:lvl w:ilvl="0">
      <w:start w:val="1"/>
      <w:numFmt w:val="decimal"/>
      <w:lvlText w:val="%1."/>
      <w:lvlJc w:val="left"/>
      <w:pPr>
        <w:tabs>
          <w:tab w:val="num" w:pos="360"/>
        </w:tabs>
        <w:ind w:left="360" w:hanging="360"/>
      </w:pPr>
    </w:lvl>
  </w:abstractNum>
  <w:abstractNum w:abstractNumId="12" w15:restartNumberingAfterBreak="0">
    <w:nsid w:val="0000000F"/>
    <w:multiLevelType w:val="singleLevel"/>
    <w:tmpl w:val="00000000"/>
    <w:lvl w:ilvl="0">
      <w:start w:val="1"/>
      <w:numFmt w:val="decimal"/>
      <w:lvlText w:val="%1."/>
      <w:lvlJc w:val="left"/>
      <w:pPr>
        <w:tabs>
          <w:tab w:val="num" w:pos="360"/>
        </w:tabs>
        <w:ind w:left="360" w:hanging="360"/>
      </w:pPr>
    </w:lvl>
  </w:abstractNum>
  <w:abstractNum w:abstractNumId="13" w15:restartNumberingAfterBreak="0">
    <w:nsid w:val="10F828B3"/>
    <w:multiLevelType w:val="hybridMultilevel"/>
    <w:tmpl w:val="DA28CAF4"/>
    <w:lvl w:ilvl="0" w:tplc="4F086382">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305433405">
    <w:abstractNumId w:val="1"/>
  </w:num>
  <w:num w:numId="2" w16cid:durableId="1126198216">
    <w:abstractNumId w:val="2"/>
  </w:num>
  <w:num w:numId="3" w16cid:durableId="1395350564">
    <w:abstractNumId w:val="3"/>
  </w:num>
  <w:num w:numId="4" w16cid:durableId="852039293">
    <w:abstractNumId w:val="0"/>
  </w:num>
  <w:num w:numId="5" w16cid:durableId="1841969552">
    <w:abstractNumId w:val="1"/>
  </w:num>
  <w:num w:numId="6" w16cid:durableId="794493691">
    <w:abstractNumId w:val="2"/>
  </w:num>
  <w:num w:numId="7" w16cid:durableId="1941911680">
    <w:abstractNumId w:val="3"/>
  </w:num>
  <w:num w:numId="8" w16cid:durableId="1105079264">
    <w:abstractNumId w:val="4"/>
  </w:num>
  <w:num w:numId="9" w16cid:durableId="1511068720">
    <w:abstractNumId w:val="5"/>
  </w:num>
  <w:num w:numId="10" w16cid:durableId="2031639281">
    <w:abstractNumId w:val="6"/>
  </w:num>
  <w:num w:numId="11" w16cid:durableId="1909999059">
    <w:abstractNumId w:val="9"/>
  </w:num>
  <w:num w:numId="12" w16cid:durableId="931818704">
    <w:abstractNumId w:val="10"/>
  </w:num>
  <w:num w:numId="13" w16cid:durableId="1195534130">
    <w:abstractNumId w:val="11"/>
  </w:num>
  <w:num w:numId="14" w16cid:durableId="897126677">
    <w:abstractNumId w:val="12"/>
  </w:num>
  <w:num w:numId="15" w16cid:durableId="1943151206">
    <w:abstractNumId w:val="1"/>
  </w:num>
  <w:num w:numId="16" w16cid:durableId="1266032836">
    <w:abstractNumId w:val="3"/>
  </w:num>
  <w:num w:numId="17" w16cid:durableId="249975400">
    <w:abstractNumId w:val="7"/>
  </w:num>
  <w:num w:numId="18" w16cid:durableId="872500136">
    <w:abstractNumId w:val="8"/>
  </w:num>
  <w:num w:numId="19" w16cid:durableId="204804025">
    <w:abstractNumId w:val="10"/>
  </w:num>
  <w:num w:numId="20" w16cid:durableId="19380574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64DA"/>
    <w:rsid w:val="000031D2"/>
    <w:rsid w:val="00003DF3"/>
    <w:rsid w:val="00013D84"/>
    <w:rsid w:val="00016C28"/>
    <w:rsid w:val="0002145A"/>
    <w:rsid w:val="00026E3E"/>
    <w:rsid w:val="00034B09"/>
    <w:rsid w:val="0004384E"/>
    <w:rsid w:val="000504AF"/>
    <w:rsid w:val="00051F26"/>
    <w:rsid w:val="00052BC3"/>
    <w:rsid w:val="00057E4A"/>
    <w:rsid w:val="000819D2"/>
    <w:rsid w:val="000A1EC7"/>
    <w:rsid w:val="000C22B6"/>
    <w:rsid w:val="000C37B8"/>
    <w:rsid w:val="000E3D29"/>
    <w:rsid w:val="00105C80"/>
    <w:rsid w:val="00114F0A"/>
    <w:rsid w:val="001257F2"/>
    <w:rsid w:val="001322E2"/>
    <w:rsid w:val="00142856"/>
    <w:rsid w:val="00156C83"/>
    <w:rsid w:val="00160AAF"/>
    <w:rsid w:val="00161FA5"/>
    <w:rsid w:val="001737D4"/>
    <w:rsid w:val="00174EDD"/>
    <w:rsid w:val="00180C90"/>
    <w:rsid w:val="00187CBB"/>
    <w:rsid w:val="001A03CC"/>
    <w:rsid w:val="001A0B23"/>
    <w:rsid w:val="001A6AB6"/>
    <w:rsid w:val="001A6BB6"/>
    <w:rsid w:val="001A7F44"/>
    <w:rsid w:val="001C2C60"/>
    <w:rsid w:val="001C3BA2"/>
    <w:rsid w:val="001C625E"/>
    <w:rsid w:val="001D75D0"/>
    <w:rsid w:val="001E062D"/>
    <w:rsid w:val="001E65AB"/>
    <w:rsid w:val="001F130D"/>
    <w:rsid w:val="002060E3"/>
    <w:rsid w:val="0020776C"/>
    <w:rsid w:val="002154E6"/>
    <w:rsid w:val="00224827"/>
    <w:rsid w:val="00226DD6"/>
    <w:rsid w:val="002273E4"/>
    <w:rsid w:val="00233DE7"/>
    <w:rsid w:val="00246FA7"/>
    <w:rsid w:val="002532D0"/>
    <w:rsid w:val="002618C7"/>
    <w:rsid w:val="00280163"/>
    <w:rsid w:val="00280F3C"/>
    <w:rsid w:val="0028352E"/>
    <w:rsid w:val="00284930"/>
    <w:rsid w:val="00287EAA"/>
    <w:rsid w:val="00295617"/>
    <w:rsid w:val="002A179E"/>
    <w:rsid w:val="002A4B33"/>
    <w:rsid w:val="002B3584"/>
    <w:rsid w:val="002C20FD"/>
    <w:rsid w:val="002C5695"/>
    <w:rsid w:val="002D04B1"/>
    <w:rsid w:val="002D2232"/>
    <w:rsid w:val="002D6C2D"/>
    <w:rsid w:val="002E62DA"/>
    <w:rsid w:val="002F2F63"/>
    <w:rsid w:val="002F59D7"/>
    <w:rsid w:val="003009D3"/>
    <w:rsid w:val="00305C6F"/>
    <w:rsid w:val="00314F50"/>
    <w:rsid w:val="00327F69"/>
    <w:rsid w:val="003409B3"/>
    <w:rsid w:val="003543A2"/>
    <w:rsid w:val="0036492B"/>
    <w:rsid w:val="00377C31"/>
    <w:rsid w:val="003A3B71"/>
    <w:rsid w:val="003B1744"/>
    <w:rsid w:val="003B25C1"/>
    <w:rsid w:val="003D6276"/>
    <w:rsid w:val="003E6D17"/>
    <w:rsid w:val="003F29B5"/>
    <w:rsid w:val="003F455F"/>
    <w:rsid w:val="0040771E"/>
    <w:rsid w:val="004206FF"/>
    <w:rsid w:val="004360B6"/>
    <w:rsid w:val="004554C1"/>
    <w:rsid w:val="004602A6"/>
    <w:rsid w:val="00461C54"/>
    <w:rsid w:val="0046490A"/>
    <w:rsid w:val="004708F0"/>
    <w:rsid w:val="00485B0B"/>
    <w:rsid w:val="004A50EF"/>
    <w:rsid w:val="004B1A39"/>
    <w:rsid w:val="004B6294"/>
    <w:rsid w:val="004B6DD5"/>
    <w:rsid w:val="004B761E"/>
    <w:rsid w:val="004C7630"/>
    <w:rsid w:val="004D4469"/>
    <w:rsid w:val="004E2D31"/>
    <w:rsid w:val="004E6BC4"/>
    <w:rsid w:val="004F4D7A"/>
    <w:rsid w:val="004F704E"/>
    <w:rsid w:val="00511312"/>
    <w:rsid w:val="00545A06"/>
    <w:rsid w:val="005573D5"/>
    <w:rsid w:val="005641BC"/>
    <w:rsid w:val="0057453A"/>
    <w:rsid w:val="0057616C"/>
    <w:rsid w:val="005804A9"/>
    <w:rsid w:val="00585165"/>
    <w:rsid w:val="00585D3D"/>
    <w:rsid w:val="005A070E"/>
    <w:rsid w:val="005A104F"/>
    <w:rsid w:val="005A5D57"/>
    <w:rsid w:val="005C1226"/>
    <w:rsid w:val="005E4B8F"/>
    <w:rsid w:val="005F24BF"/>
    <w:rsid w:val="005F7A21"/>
    <w:rsid w:val="0060206C"/>
    <w:rsid w:val="00605B90"/>
    <w:rsid w:val="006171EB"/>
    <w:rsid w:val="00625EE8"/>
    <w:rsid w:val="00626993"/>
    <w:rsid w:val="00653413"/>
    <w:rsid w:val="0066272E"/>
    <w:rsid w:val="00663C4E"/>
    <w:rsid w:val="00665142"/>
    <w:rsid w:val="00666296"/>
    <w:rsid w:val="00670037"/>
    <w:rsid w:val="006749FD"/>
    <w:rsid w:val="0067532D"/>
    <w:rsid w:val="00675C71"/>
    <w:rsid w:val="00676501"/>
    <w:rsid w:val="00692F20"/>
    <w:rsid w:val="006A43F5"/>
    <w:rsid w:val="006B11E9"/>
    <w:rsid w:val="006B188E"/>
    <w:rsid w:val="006B2288"/>
    <w:rsid w:val="006B37F5"/>
    <w:rsid w:val="006B55E6"/>
    <w:rsid w:val="006B5F11"/>
    <w:rsid w:val="006B63A0"/>
    <w:rsid w:val="006B6F03"/>
    <w:rsid w:val="006C2A9E"/>
    <w:rsid w:val="006D0678"/>
    <w:rsid w:val="006D336D"/>
    <w:rsid w:val="006D3D1D"/>
    <w:rsid w:val="006D5833"/>
    <w:rsid w:val="006E75C8"/>
    <w:rsid w:val="006F4D2C"/>
    <w:rsid w:val="00702EE1"/>
    <w:rsid w:val="00710347"/>
    <w:rsid w:val="00724C80"/>
    <w:rsid w:val="00732328"/>
    <w:rsid w:val="0075716A"/>
    <w:rsid w:val="007648D5"/>
    <w:rsid w:val="007834ED"/>
    <w:rsid w:val="00790C2A"/>
    <w:rsid w:val="007B3C7F"/>
    <w:rsid w:val="007C3C1E"/>
    <w:rsid w:val="007C7206"/>
    <w:rsid w:val="007C7929"/>
    <w:rsid w:val="007D66DD"/>
    <w:rsid w:val="007E3DEB"/>
    <w:rsid w:val="007E65E2"/>
    <w:rsid w:val="00815D5B"/>
    <w:rsid w:val="008248A4"/>
    <w:rsid w:val="00827EA6"/>
    <w:rsid w:val="008324B8"/>
    <w:rsid w:val="00835C6A"/>
    <w:rsid w:val="00836ED7"/>
    <w:rsid w:val="00837F39"/>
    <w:rsid w:val="0084459E"/>
    <w:rsid w:val="00844CEE"/>
    <w:rsid w:val="008464DA"/>
    <w:rsid w:val="00857BBC"/>
    <w:rsid w:val="008649D9"/>
    <w:rsid w:val="00865D92"/>
    <w:rsid w:val="00874B92"/>
    <w:rsid w:val="00880F64"/>
    <w:rsid w:val="008878D0"/>
    <w:rsid w:val="00890183"/>
    <w:rsid w:val="008B220D"/>
    <w:rsid w:val="008C36D7"/>
    <w:rsid w:val="008E06C0"/>
    <w:rsid w:val="008E2EE9"/>
    <w:rsid w:val="008E4D8A"/>
    <w:rsid w:val="008E59CE"/>
    <w:rsid w:val="0090536E"/>
    <w:rsid w:val="00907191"/>
    <w:rsid w:val="00912C72"/>
    <w:rsid w:val="00922B76"/>
    <w:rsid w:val="009246AD"/>
    <w:rsid w:val="00933E66"/>
    <w:rsid w:val="00942E1B"/>
    <w:rsid w:val="009516B4"/>
    <w:rsid w:val="00957A0C"/>
    <w:rsid w:val="0096131B"/>
    <w:rsid w:val="00963043"/>
    <w:rsid w:val="00965518"/>
    <w:rsid w:val="009673D0"/>
    <w:rsid w:val="00976797"/>
    <w:rsid w:val="00980534"/>
    <w:rsid w:val="00981709"/>
    <w:rsid w:val="009A484E"/>
    <w:rsid w:val="009A5664"/>
    <w:rsid w:val="009A721C"/>
    <w:rsid w:val="009B14F8"/>
    <w:rsid w:val="009B1650"/>
    <w:rsid w:val="009C7148"/>
    <w:rsid w:val="009D25CE"/>
    <w:rsid w:val="009D631F"/>
    <w:rsid w:val="009E7A75"/>
    <w:rsid w:val="00A00D69"/>
    <w:rsid w:val="00A216F1"/>
    <w:rsid w:val="00A31945"/>
    <w:rsid w:val="00A31E9E"/>
    <w:rsid w:val="00A4230C"/>
    <w:rsid w:val="00A51DD3"/>
    <w:rsid w:val="00A534F7"/>
    <w:rsid w:val="00A56115"/>
    <w:rsid w:val="00A66551"/>
    <w:rsid w:val="00A777BF"/>
    <w:rsid w:val="00A80276"/>
    <w:rsid w:val="00A84EB5"/>
    <w:rsid w:val="00A90082"/>
    <w:rsid w:val="00A96AFB"/>
    <w:rsid w:val="00AB304E"/>
    <w:rsid w:val="00AB3AC3"/>
    <w:rsid w:val="00AD014B"/>
    <w:rsid w:val="00AD625A"/>
    <w:rsid w:val="00AE00F4"/>
    <w:rsid w:val="00AE4C9B"/>
    <w:rsid w:val="00B05683"/>
    <w:rsid w:val="00B0571F"/>
    <w:rsid w:val="00B30B1C"/>
    <w:rsid w:val="00B47832"/>
    <w:rsid w:val="00B52A97"/>
    <w:rsid w:val="00B53FD2"/>
    <w:rsid w:val="00B54E54"/>
    <w:rsid w:val="00B55D50"/>
    <w:rsid w:val="00B60CF8"/>
    <w:rsid w:val="00B6404D"/>
    <w:rsid w:val="00B806C9"/>
    <w:rsid w:val="00B93B15"/>
    <w:rsid w:val="00B94BCF"/>
    <w:rsid w:val="00BB4BA8"/>
    <w:rsid w:val="00BC2DBD"/>
    <w:rsid w:val="00BC750E"/>
    <w:rsid w:val="00BD715F"/>
    <w:rsid w:val="00BE7980"/>
    <w:rsid w:val="00BF0237"/>
    <w:rsid w:val="00BF7BC0"/>
    <w:rsid w:val="00C00DCF"/>
    <w:rsid w:val="00C072AD"/>
    <w:rsid w:val="00C07DB7"/>
    <w:rsid w:val="00C170E3"/>
    <w:rsid w:val="00C312A8"/>
    <w:rsid w:val="00C31E08"/>
    <w:rsid w:val="00C528BF"/>
    <w:rsid w:val="00C54856"/>
    <w:rsid w:val="00C57B23"/>
    <w:rsid w:val="00C666CC"/>
    <w:rsid w:val="00C7557F"/>
    <w:rsid w:val="00C86485"/>
    <w:rsid w:val="00C9167A"/>
    <w:rsid w:val="00CA061E"/>
    <w:rsid w:val="00CC0A21"/>
    <w:rsid w:val="00CC45A5"/>
    <w:rsid w:val="00CD1AF8"/>
    <w:rsid w:val="00CD7DD0"/>
    <w:rsid w:val="00CE0900"/>
    <w:rsid w:val="00CE1954"/>
    <w:rsid w:val="00CE1DAB"/>
    <w:rsid w:val="00CF68A5"/>
    <w:rsid w:val="00D00560"/>
    <w:rsid w:val="00D115F4"/>
    <w:rsid w:val="00D124AD"/>
    <w:rsid w:val="00D201BE"/>
    <w:rsid w:val="00D37E5C"/>
    <w:rsid w:val="00D500C1"/>
    <w:rsid w:val="00D51C60"/>
    <w:rsid w:val="00D56830"/>
    <w:rsid w:val="00D652F7"/>
    <w:rsid w:val="00D6746A"/>
    <w:rsid w:val="00D7526C"/>
    <w:rsid w:val="00D82B2F"/>
    <w:rsid w:val="00D8414B"/>
    <w:rsid w:val="00D870D2"/>
    <w:rsid w:val="00D90515"/>
    <w:rsid w:val="00D9188C"/>
    <w:rsid w:val="00DA56E6"/>
    <w:rsid w:val="00DA68DD"/>
    <w:rsid w:val="00DA6AE5"/>
    <w:rsid w:val="00DB37D2"/>
    <w:rsid w:val="00DD08F8"/>
    <w:rsid w:val="00DD1DAA"/>
    <w:rsid w:val="00DE1491"/>
    <w:rsid w:val="00DE4046"/>
    <w:rsid w:val="00DF73F9"/>
    <w:rsid w:val="00E07970"/>
    <w:rsid w:val="00E150FF"/>
    <w:rsid w:val="00E3039D"/>
    <w:rsid w:val="00E402C2"/>
    <w:rsid w:val="00E4212D"/>
    <w:rsid w:val="00E42220"/>
    <w:rsid w:val="00E46DFD"/>
    <w:rsid w:val="00E52E98"/>
    <w:rsid w:val="00E6156E"/>
    <w:rsid w:val="00E70EDF"/>
    <w:rsid w:val="00E82902"/>
    <w:rsid w:val="00EA4D2B"/>
    <w:rsid w:val="00EB3238"/>
    <w:rsid w:val="00EB3D63"/>
    <w:rsid w:val="00F00FBE"/>
    <w:rsid w:val="00F028B8"/>
    <w:rsid w:val="00F201A2"/>
    <w:rsid w:val="00F255E5"/>
    <w:rsid w:val="00F273B0"/>
    <w:rsid w:val="00F35D60"/>
    <w:rsid w:val="00F36FA9"/>
    <w:rsid w:val="00F50525"/>
    <w:rsid w:val="00F518EA"/>
    <w:rsid w:val="00F537A7"/>
    <w:rsid w:val="00F57FC8"/>
    <w:rsid w:val="00F72456"/>
    <w:rsid w:val="00F76C6B"/>
    <w:rsid w:val="00F81A8F"/>
    <w:rsid w:val="00F86EB4"/>
    <w:rsid w:val="00F9686D"/>
    <w:rsid w:val="00FB33B5"/>
    <w:rsid w:val="00FC02C2"/>
    <w:rsid w:val="00FC1450"/>
    <w:rsid w:val="00FD1A81"/>
    <w:rsid w:val="00FE5D00"/>
    <w:rsid w:val="00FF1759"/>
    <w:rsid w:val="00FF1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PlaceType"/>
  <w:shapeDefaults>
    <o:shapedefaults v:ext="edit" spidmax="5121"/>
    <o:shapelayout v:ext="edit">
      <o:idmap v:ext="edit" data="1"/>
    </o:shapelayout>
  </w:shapeDefaults>
  <w:decimalSymbol w:val="."/>
  <w:listSeparator w:val=","/>
  <w14:docId w14:val="1BFB5FFD"/>
  <w15:chartTrackingRefBased/>
  <w15:docId w15:val="{BDBD9F89-5337-494F-9A5E-172C4287C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0" w:lineRule="exact"/>
    </w:pPr>
    <w:rPr>
      <w:rFonts w:ascii="Times" w:hAnsi="Times"/>
      <w:sz w:val="24"/>
    </w:rPr>
  </w:style>
  <w:style w:type="paragraph" w:styleId="Heading1">
    <w:name w:val="heading 1"/>
    <w:basedOn w:val="Normal"/>
    <w:next w:val="Normal"/>
    <w:qFormat/>
    <w:pPr>
      <w:keepNext/>
      <w:jc w:val="right"/>
      <w:outlineLvl w:val="0"/>
    </w:pPr>
    <w:rPr>
      <w:u w:val="single"/>
    </w:rPr>
  </w:style>
  <w:style w:type="paragraph" w:styleId="Heading2">
    <w:name w:val="heading 2"/>
    <w:basedOn w:val="Normal"/>
    <w:next w:val="Normal"/>
    <w:link w:val="Heading2Char"/>
    <w:semiHidden/>
    <w:unhideWhenUsed/>
    <w:qFormat/>
    <w:rsid w:val="00187CBB"/>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ConvertStyle85">
    <w:name w:val="ConvertStyle85"/>
    <w:basedOn w:val="Normal"/>
    <w:pPr>
      <w:tabs>
        <w:tab w:val="decimal" w:pos="480"/>
        <w:tab w:val="decimal" w:pos="1080"/>
        <w:tab w:val="decimal" w:pos="1680"/>
        <w:tab w:val="left" w:pos="2280"/>
        <w:tab w:val="decimal" w:pos="4680"/>
        <w:tab w:val="left" w:pos="7080"/>
      </w:tabs>
      <w:spacing w:line="240" w:lineRule="auto"/>
      <w:ind w:right="144"/>
    </w:pPr>
    <w:rPr>
      <w:rFonts w:ascii="Times New Roman" w:hAnsi="Times New Roman"/>
      <w:sz w:val="20"/>
    </w:rPr>
  </w:style>
  <w:style w:type="paragraph" w:customStyle="1" w:styleId="ConvertStyle90">
    <w:name w:val="ConvertStyle90"/>
    <w:basedOn w:val="Normal"/>
    <w:pPr>
      <w:tabs>
        <w:tab w:val="decimal" w:pos="480"/>
        <w:tab w:val="decimal" w:pos="1080"/>
        <w:tab w:val="decimal" w:pos="1680"/>
        <w:tab w:val="left" w:pos="2280"/>
        <w:tab w:val="decimal" w:pos="4680"/>
        <w:tab w:val="left" w:pos="7080"/>
      </w:tabs>
      <w:spacing w:line="240" w:lineRule="auto"/>
      <w:ind w:right="144"/>
    </w:pPr>
    <w:rPr>
      <w:rFonts w:ascii="Times New Roman" w:hAnsi="Times New Roman"/>
      <w:sz w:val="20"/>
    </w:rPr>
  </w:style>
  <w:style w:type="character" w:styleId="PageNumber">
    <w:name w:val="page number"/>
    <w:basedOn w:val="DefaultParagraphFont"/>
    <w:rsid w:val="008E06C0"/>
  </w:style>
  <w:style w:type="paragraph" w:styleId="DocumentMap">
    <w:name w:val="Document Map"/>
    <w:basedOn w:val="Normal"/>
    <w:semiHidden/>
    <w:rsid w:val="00A84EB5"/>
    <w:pPr>
      <w:shd w:val="clear" w:color="auto" w:fill="000080"/>
    </w:pPr>
    <w:rPr>
      <w:rFonts w:ascii="Tahoma" w:hAnsi="Tahoma" w:cs="Tahoma"/>
      <w:sz w:val="20"/>
    </w:rPr>
  </w:style>
  <w:style w:type="character" w:customStyle="1" w:styleId="Heading2Char">
    <w:name w:val="Heading 2 Char"/>
    <w:link w:val="Heading2"/>
    <w:semiHidden/>
    <w:rsid w:val="00187CBB"/>
    <w:rPr>
      <w:rFonts w:ascii="Calibri Light" w:eastAsia="Times New Roman" w:hAnsi="Calibri Light"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2961">
      <w:bodyDiv w:val="1"/>
      <w:marLeft w:val="0"/>
      <w:marRight w:val="0"/>
      <w:marTop w:val="0"/>
      <w:marBottom w:val="0"/>
      <w:divBdr>
        <w:top w:val="none" w:sz="0" w:space="0" w:color="auto"/>
        <w:left w:val="none" w:sz="0" w:space="0" w:color="auto"/>
        <w:bottom w:val="none" w:sz="0" w:space="0" w:color="auto"/>
        <w:right w:val="none" w:sz="0" w:space="0" w:color="auto"/>
      </w:divBdr>
    </w:div>
    <w:div w:id="117650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5511</Words>
  <Characters>31413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File: JICC</vt:lpstr>
    </vt:vector>
  </TitlesOfParts>
  <Company>NASB</Company>
  <LinksUpToDate>false</LinksUpToDate>
  <CharactersWithSpaces>36851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JICC</dc:title>
  <dc:subject/>
  <dc:creator>Brian Hale</dc:creator>
  <cp:keywords/>
  <cp:lastModifiedBy>Sierra Meints</cp:lastModifiedBy>
  <cp:revision>3</cp:revision>
  <cp:lastPrinted>2011-03-14T13:53:00Z</cp:lastPrinted>
  <dcterms:created xsi:type="dcterms:W3CDTF">2020-06-17T19:34:00Z</dcterms:created>
  <dcterms:modified xsi:type="dcterms:W3CDTF">2023-08-21T19:02:00Z</dcterms:modified>
</cp:coreProperties>
</file>